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84" w:rsidRDefault="00BA00DD" w:rsidP="00BE7484">
      <w:pPr>
        <w:pStyle w:val="afb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7484"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BE7484" w:rsidRDefault="00BE7484" w:rsidP="00BE7484"/>
    <w:p w:rsidR="00BE7484" w:rsidRDefault="00BE7484" w:rsidP="00BE7484"/>
    <w:p w:rsidR="00BE7484" w:rsidRPr="00B901E2" w:rsidRDefault="00B901E2" w:rsidP="00BE7484">
      <w:pPr>
        <w:jc w:val="center"/>
        <w:rPr>
          <w:b/>
          <w:sz w:val="28"/>
          <w:szCs w:val="28"/>
        </w:rPr>
      </w:pPr>
      <w:r w:rsidRPr="00B901E2">
        <w:rPr>
          <w:b/>
          <w:sz w:val="28"/>
          <w:szCs w:val="28"/>
        </w:rPr>
        <w:t>ЗАОЧНОЕ ОТДЕЛЕИЕ</w:t>
      </w: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b/>
          <w:sz w:val="32"/>
        </w:rPr>
      </w:pPr>
      <w:r>
        <w:rPr>
          <w:b/>
          <w:sz w:val="32"/>
        </w:rPr>
        <w:t xml:space="preserve">РАБОЧАЯ ПРОГРАММА </w:t>
      </w:r>
    </w:p>
    <w:p w:rsidR="00BE7484" w:rsidRDefault="00BE7484" w:rsidP="00BE7484">
      <w:pPr>
        <w:jc w:val="center"/>
        <w:rPr>
          <w:b/>
          <w:sz w:val="32"/>
        </w:rPr>
      </w:pPr>
      <w:r>
        <w:rPr>
          <w:b/>
          <w:sz w:val="32"/>
        </w:rPr>
        <w:t>УЧЕБНОЙ ДИСЦИПЛИНЫ</w:t>
      </w:r>
    </w:p>
    <w:p w:rsidR="00BE7484" w:rsidRDefault="00BE7484" w:rsidP="00BE7484">
      <w:pPr>
        <w:jc w:val="center"/>
        <w:rPr>
          <w:b/>
          <w:sz w:val="32"/>
        </w:rPr>
      </w:pPr>
    </w:p>
    <w:p w:rsidR="00BE7484" w:rsidRDefault="00BE7484" w:rsidP="00BE7484">
      <w:pPr>
        <w:jc w:val="center"/>
        <w:rPr>
          <w:b/>
          <w:sz w:val="44"/>
        </w:rPr>
      </w:pPr>
    </w:p>
    <w:p w:rsidR="00064EF9" w:rsidRPr="00064EF9" w:rsidRDefault="00BE7484" w:rsidP="00064EF9">
      <w:pPr>
        <w:rPr>
          <w:sz w:val="32"/>
          <w:szCs w:val="32"/>
        </w:rPr>
      </w:pPr>
      <w:r>
        <w:rPr>
          <w:b/>
          <w:sz w:val="28"/>
          <w:szCs w:val="28"/>
        </w:rPr>
        <w:t>ОГСЭ.03</w:t>
      </w:r>
      <w:r w:rsidR="006040AB">
        <w:rPr>
          <w:b/>
          <w:sz w:val="28"/>
          <w:szCs w:val="28"/>
        </w:rPr>
        <w:t xml:space="preserve">  </w:t>
      </w:r>
      <w:r w:rsidR="00064EF9" w:rsidRPr="00064EF9">
        <w:rPr>
          <w:sz w:val="32"/>
          <w:szCs w:val="32"/>
        </w:rPr>
        <w:t>«Иностранный язык в профессиональной деятельности»</w:t>
      </w:r>
    </w:p>
    <w:p w:rsidR="00BE7484" w:rsidRDefault="00BE7484" w:rsidP="00BE7484">
      <w:pPr>
        <w:jc w:val="center"/>
        <w:rPr>
          <w:b/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  <w:r w:rsidRPr="0099230A">
        <w:rPr>
          <w:sz w:val="28"/>
          <w:szCs w:val="28"/>
        </w:rPr>
        <w:t xml:space="preserve">по специальности </w:t>
      </w:r>
    </w:p>
    <w:p w:rsidR="00BE7484" w:rsidRDefault="00BE7484" w:rsidP="00BE7484">
      <w:pPr>
        <w:jc w:val="both"/>
        <w:rPr>
          <w:sz w:val="28"/>
          <w:szCs w:val="28"/>
        </w:rPr>
      </w:pPr>
      <w:r w:rsidRPr="006040AB">
        <w:rPr>
          <w:sz w:val="28"/>
          <w:szCs w:val="28"/>
        </w:rPr>
        <w:t>08.02.01</w:t>
      </w:r>
      <w:r>
        <w:rPr>
          <w:sz w:val="28"/>
          <w:szCs w:val="28"/>
        </w:rPr>
        <w:t xml:space="preserve"> «Строительство и эксплуатация зданий и сооружений» </w:t>
      </w:r>
    </w:p>
    <w:p w:rsidR="00BE7484" w:rsidRDefault="00BE7484" w:rsidP="00BE7484">
      <w:pPr>
        <w:spacing w:line="360" w:lineRule="auto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EE4E63" w:rsidRDefault="00EE4E63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sz w:val="20"/>
          <w:szCs w:val="20"/>
        </w:rPr>
        <w:sectPr w:rsidR="00BE7484">
          <w:pgSz w:w="11906" w:h="16838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>
        <w:rPr>
          <w:sz w:val="28"/>
          <w:szCs w:val="28"/>
        </w:rPr>
        <w:t>Белгород, 201</w:t>
      </w:r>
      <w:r w:rsidR="0062047B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</w:p>
    <w:p w:rsidR="00FC3044" w:rsidRPr="00FC3044" w:rsidRDefault="008F69DC" w:rsidP="00FC3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C3044">
        <w:rPr>
          <w:sz w:val="28"/>
          <w:szCs w:val="28"/>
        </w:rPr>
        <w:t>Программа учебной дисциплины разработана на основе ФГОС и примерной общей образовательной программы по специальности  08.02.01  «Строительство и эксплуатация зданий и сооружений».</w:t>
      </w: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</w:t>
      </w: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8F69DC" w:rsidRPr="006C5ED7" w:rsidRDefault="008F69DC" w:rsidP="008F69DC">
      <w:pPr>
        <w:spacing w:line="240" w:lineRule="atLeast"/>
        <w:contextualSpacing/>
        <w:rPr>
          <w:sz w:val="28"/>
          <w:szCs w:val="28"/>
        </w:rPr>
      </w:pPr>
      <w:r w:rsidRPr="006C5ED7">
        <w:rPr>
          <w:sz w:val="28"/>
          <w:szCs w:val="28"/>
        </w:rPr>
        <w:t>Общество с ограниченной ответственностью «Управленческие решения в сфере образования»</w:t>
      </w: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C3044" w:rsidRDefault="00FC3044" w:rsidP="00FC304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 (ОГАПОУ «БСК»)</w:t>
      </w: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FC3044" w:rsidRDefault="00FC3044" w:rsidP="00FC3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3044" w:rsidRDefault="00FC3044" w:rsidP="00FC3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FC3044" w:rsidRDefault="00FC3044" w:rsidP="00FC3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Кованченко</w:t>
      </w:r>
      <w:proofErr w:type="spellEnd"/>
      <w:r>
        <w:rPr>
          <w:sz w:val="28"/>
          <w:szCs w:val="28"/>
        </w:rPr>
        <w:t xml:space="preserve"> А.Н., преподаватель иностранного языка </w:t>
      </w:r>
    </w:p>
    <w:p w:rsidR="00B901E2" w:rsidRDefault="00B901E2" w:rsidP="00B901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Козьменко И. В., преподаватель иностранного языка </w:t>
      </w:r>
    </w:p>
    <w:p w:rsidR="00FC3044" w:rsidRDefault="00FC3044" w:rsidP="00FC3044">
      <w:pPr>
        <w:jc w:val="both"/>
        <w:rPr>
          <w:sz w:val="28"/>
          <w:szCs w:val="28"/>
        </w:rPr>
      </w:pPr>
    </w:p>
    <w:p w:rsidR="00EE4E63" w:rsidRDefault="00EE4E63" w:rsidP="00BE74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E4E63" w:rsidRDefault="00EE4E63" w:rsidP="00BE74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                                          УТВЕРЖДАЮ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ПЦК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</w:t>
      </w:r>
      <w:r w:rsidR="0062047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г.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ПЦК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Зам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иректора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УМР</w:t>
      </w:r>
    </w:p>
    <w:p w:rsidR="00BE7484" w:rsidRDefault="00BE7484" w:rsidP="00BE7484">
      <w:pPr>
        <w:tabs>
          <w:tab w:val="left" w:pos="2977"/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>________________  Игнатенко Н.А.            ________________  Петрова Н.В.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методическим советом ОГАПОУ «БСК»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методического совета  № ___от_________2018г.</w:t>
      </w:r>
    </w:p>
    <w:p w:rsidR="00BE7484" w:rsidRDefault="00BE7484" w:rsidP="00BE7484">
      <w:pPr>
        <w:pStyle w:val="afb"/>
        <w:jc w:val="center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педагогическим советом ОГАПОУ «БСК»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педагогического совета № ___от_________201</w:t>
      </w:r>
      <w:r w:rsidR="0062047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г.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ind w:left="4956" w:firstLine="708"/>
        <w:rPr>
          <w:sz w:val="28"/>
          <w:szCs w:val="28"/>
        </w:rPr>
      </w:pPr>
    </w:p>
    <w:p w:rsidR="00D3148E" w:rsidRDefault="00D3148E" w:rsidP="00BE7484">
      <w:pPr>
        <w:ind w:left="4956" w:firstLine="708"/>
        <w:rPr>
          <w:sz w:val="28"/>
          <w:szCs w:val="28"/>
        </w:rPr>
      </w:pPr>
    </w:p>
    <w:p w:rsidR="00D3148E" w:rsidRDefault="00D3148E" w:rsidP="00BE7484">
      <w:pPr>
        <w:ind w:left="4956" w:firstLine="708"/>
        <w:rPr>
          <w:sz w:val="28"/>
          <w:szCs w:val="28"/>
        </w:rPr>
      </w:pPr>
    </w:p>
    <w:p w:rsidR="00D3148E" w:rsidRDefault="00D3148E" w:rsidP="00BE7484">
      <w:pPr>
        <w:ind w:left="4956" w:firstLine="708"/>
        <w:rPr>
          <w:sz w:val="28"/>
          <w:szCs w:val="28"/>
        </w:rPr>
      </w:pPr>
    </w:p>
    <w:p w:rsidR="00BE7484" w:rsidRDefault="00BE7484" w:rsidP="00BE7484">
      <w:pPr>
        <w:ind w:left="4956" w:firstLine="708"/>
        <w:rPr>
          <w:sz w:val="28"/>
          <w:szCs w:val="28"/>
        </w:rPr>
      </w:pPr>
    </w:p>
    <w:p w:rsidR="00BE7484" w:rsidRDefault="00BE7484" w:rsidP="00FC3044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BE7484" w:rsidRDefault="00BE7484" w:rsidP="00BE7484">
      <w:pPr>
        <w:widowControl w:val="0"/>
        <w:tabs>
          <w:tab w:val="left" w:pos="0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snapToGrid w:val="0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ПАСПОРТ ПРОГРАММЫ УЧЕБНОЙ ДИСЦИПЛИНЫ</w:t>
            </w:r>
          </w:p>
          <w:p w:rsidR="00BE7484" w:rsidRDefault="00BE7484" w:rsidP="00F924C7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СТРУКТУРА и содержание УЧЕБНОЙ ДИСЦИПЛИНЫ</w:t>
            </w:r>
          </w:p>
          <w:p w:rsidR="00BE7484" w:rsidRDefault="00BE7484" w:rsidP="00F924C7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BE7484" w:rsidTr="00F924C7">
        <w:trPr>
          <w:trHeight w:val="670"/>
        </w:trPr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BE7484" w:rsidRDefault="00BE7484" w:rsidP="00F924C7">
            <w:pPr>
              <w:pStyle w:val="1"/>
              <w:tabs>
                <w:tab w:val="left" w:pos="0"/>
              </w:tabs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8E73C8" w:rsidP="00F924C7">
            <w:pPr>
              <w:jc w:val="center"/>
            </w:pPr>
            <w:r>
              <w:rPr>
                <w:sz w:val="28"/>
                <w:szCs w:val="28"/>
              </w:rPr>
              <w:t>14</w:t>
            </w:r>
          </w:p>
        </w:tc>
      </w:tr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Контроль и оценка результатов Освоения учебной дисциплины</w:t>
            </w:r>
          </w:p>
          <w:p w:rsidR="00BE7484" w:rsidRDefault="00BE7484" w:rsidP="00F924C7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8E73C8">
              <w:rPr>
                <w:sz w:val="28"/>
                <w:szCs w:val="28"/>
              </w:rPr>
              <w:t>9</w:t>
            </w:r>
          </w:p>
        </w:tc>
      </w:tr>
    </w:tbl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E7484" w:rsidRDefault="00BE7484" w:rsidP="008E73C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064EF9" w:rsidRPr="008E73C8" w:rsidRDefault="008E73C8" w:rsidP="008E73C8">
      <w:pPr>
        <w:jc w:val="center"/>
        <w:rPr>
          <w:sz w:val="28"/>
          <w:szCs w:val="28"/>
        </w:rPr>
      </w:pPr>
      <w:r w:rsidRPr="008E73C8">
        <w:rPr>
          <w:sz w:val="28"/>
          <w:szCs w:val="28"/>
        </w:rPr>
        <w:t>«ИНОСТРАННЫЙ ЯЗЫК В ПРОФЕССИОНАЛЬНОЙ ДЕЯТЕЛЬНОСТИ»</w:t>
      </w:r>
    </w:p>
    <w:p w:rsidR="00BE7484" w:rsidRDefault="00BE7484" w:rsidP="008E7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</w:t>
      </w:r>
      <w:r w:rsidR="00EE4E63">
        <w:rPr>
          <w:sz w:val="28"/>
          <w:szCs w:val="28"/>
        </w:rPr>
        <w:t xml:space="preserve">я программа учебной дисциплины </w:t>
      </w:r>
      <w:r w:rsidR="00EE4E63" w:rsidRPr="00EE4E63">
        <w:rPr>
          <w:sz w:val="28"/>
          <w:szCs w:val="28"/>
        </w:rPr>
        <w:t>«Иностранный язык в профессиональной деятельности</w:t>
      </w:r>
      <w:r w:rsidRPr="00EE4E63">
        <w:rPr>
          <w:sz w:val="28"/>
          <w:szCs w:val="28"/>
        </w:rPr>
        <w:t>» (</w:t>
      </w:r>
      <w:r>
        <w:rPr>
          <w:sz w:val="28"/>
          <w:szCs w:val="28"/>
        </w:rPr>
        <w:t>английский) является частью основной профессиональной образовательной программы в соответс</w:t>
      </w:r>
      <w:r w:rsidR="00EE4E63">
        <w:rPr>
          <w:sz w:val="28"/>
          <w:szCs w:val="28"/>
        </w:rPr>
        <w:t xml:space="preserve">твии с ФГОС по специальности </w:t>
      </w:r>
      <w:r>
        <w:rPr>
          <w:sz w:val="28"/>
          <w:szCs w:val="28"/>
        </w:rPr>
        <w:t xml:space="preserve">08.02.01  </w:t>
      </w:r>
      <w:r w:rsidR="00EE4E63">
        <w:rPr>
          <w:sz w:val="28"/>
          <w:szCs w:val="28"/>
        </w:rPr>
        <w:t>«</w:t>
      </w:r>
      <w:r>
        <w:rPr>
          <w:sz w:val="28"/>
          <w:szCs w:val="28"/>
        </w:rPr>
        <w:t>Строительство и эксплуатация зданий и сооружений</w:t>
      </w:r>
      <w:r w:rsidR="00EE4E6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Рабочая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BB66FF" w:rsidRPr="00BB66FF" w:rsidRDefault="00BB66FF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BE7484" w:rsidRDefault="00BE7484" w:rsidP="00BE7484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="00EE4E63" w:rsidRPr="00EE4E63">
        <w:rPr>
          <w:sz w:val="28"/>
          <w:szCs w:val="28"/>
        </w:rPr>
        <w:t>«Иностранный язык в профессиональной деятельности»</w:t>
      </w:r>
      <w:r w:rsidR="00EE4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изучается в общем гуманитарном и социально-экономическом цикле учебного плана ОПОП СПО на базе среднего общего образования и является составной частью программы подготовки специалистов среднего звена. </w:t>
      </w:r>
    </w:p>
    <w:p w:rsidR="00BB66FF" w:rsidRDefault="00BB66FF" w:rsidP="00BB66FF">
      <w:pPr>
        <w:tabs>
          <w:tab w:val="left" w:pos="993"/>
        </w:tabs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результате освоения учебной дисциплины </w:t>
      </w:r>
      <w:r w:rsidR="00EE4E63" w:rsidRPr="00EE4E63">
        <w:rPr>
          <w:sz w:val="28"/>
          <w:szCs w:val="28"/>
        </w:rPr>
        <w:t>«Иностранный язык в профессиональной деятельности»</w:t>
      </w:r>
      <w:r w:rsidR="00EE4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обучающийся </w:t>
      </w:r>
      <w:r>
        <w:rPr>
          <w:b/>
          <w:sz w:val="28"/>
          <w:szCs w:val="28"/>
        </w:rPr>
        <w:t>должен уметь</w:t>
      </w:r>
      <w:r>
        <w:rPr>
          <w:sz w:val="28"/>
          <w:szCs w:val="28"/>
        </w:rPr>
        <w:t>:</w:t>
      </w:r>
    </w:p>
    <w:p w:rsidR="00BE7484" w:rsidRDefault="00BE7484" w:rsidP="00BE7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общаться (устно и письменно) на иностранном языке (английском) на профессиональные и повседневные темы;</w:t>
      </w:r>
    </w:p>
    <w:p w:rsidR="00BE7484" w:rsidRDefault="00BE7484" w:rsidP="00BE7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переводить (со словарем) иностранные тексты профессиональной направленности;</w:t>
      </w:r>
    </w:p>
    <w:p w:rsidR="00BE7484" w:rsidRDefault="00BE7484" w:rsidP="00BE7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совершенствовать устную и письменную речь, пополнять словарный запас.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 результате освоения учебной дисциплины </w:t>
      </w:r>
      <w:r w:rsidR="00EE4E63" w:rsidRPr="00EE4E63">
        <w:rPr>
          <w:sz w:val="28"/>
          <w:szCs w:val="28"/>
        </w:rPr>
        <w:t>«Иностранный язык в профессиональной деятельности»</w:t>
      </w:r>
      <w:r w:rsidR="00EE4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обучающийся </w:t>
      </w:r>
      <w:r>
        <w:rPr>
          <w:b/>
          <w:sz w:val="28"/>
          <w:szCs w:val="28"/>
        </w:rPr>
        <w:t xml:space="preserve">должен знать: 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–   </w:t>
      </w:r>
      <w:r>
        <w:rPr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BE7484" w:rsidRDefault="00BE7484" w:rsidP="00BE7484">
      <w:pPr>
        <w:tabs>
          <w:tab w:val="left" w:pos="85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Освоение содержания учебной дисциплины </w:t>
      </w:r>
      <w:r w:rsidR="008E73C8" w:rsidRPr="00EE4E63">
        <w:rPr>
          <w:sz w:val="28"/>
          <w:szCs w:val="28"/>
        </w:rPr>
        <w:t>«Иностранный язык в профессиональной деятельности»</w:t>
      </w:r>
      <w:r w:rsidR="008E73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обеспечивает достижение студентами следующих </w:t>
      </w:r>
      <w:r>
        <w:rPr>
          <w:b/>
          <w:sz w:val="28"/>
          <w:szCs w:val="28"/>
        </w:rPr>
        <w:t>результатов</w:t>
      </w:r>
      <w:r>
        <w:rPr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i/>
          <w:sz w:val="28"/>
          <w:szCs w:val="28"/>
        </w:rPr>
        <w:t>личностных</w:t>
      </w:r>
      <w:r>
        <w:rPr>
          <w:b/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культуры;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развитие интереса и способности к наблюдению за иным способом мировидения;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b/>
          <w:i/>
          <w:sz w:val="28"/>
          <w:szCs w:val="28"/>
        </w:rPr>
        <w:t>метапредметных</w:t>
      </w:r>
      <w:proofErr w:type="spellEnd"/>
      <w:r>
        <w:rPr>
          <w:b/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умение самостоятельно выбирать успешные коммуникативные стратегии в различных ситуациях общения;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владение навыками проектной деятельности, моделирующей реальные ситуации межкультурной коммуникации;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умение ясно, логично и точно излагать свою точку зрения, используя адекватные языковые средства;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i/>
          <w:sz w:val="28"/>
          <w:szCs w:val="28"/>
        </w:rPr>
        <w:t>предметных</w:t>
      </w:r>
      <w:r>
        <w:rPr>
          <w:b/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E73C8" w:rsidRDefault="008E73C8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E73C8" w:rsidRDefault="008E73C8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tbl>
      <w:tblPr>
        <w:tblW w:w="965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157"/>
        <w:gridCol w:w="1483"/>
        <w:gridCol w:w="1477"/>
        <w:gridCol w:w="1733"/>
        <w:gridCol w:w="1801"/>
      </w:tblGrid>
      <w:tr w:rsidR="00262E0F" w:rsidTr="00F924C7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Специальность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22A00">
              <w:t>Объём ОП</w:t>
            </w:r>
            <w:r>
              <w:t xml:space="preserve"> </w:t>
            </w:r>
            <w:r w:rsidRPr="00A25D9A">
              <w:rPr>
                <w:sz w:val="18"/>
                <w:szCs w:val="18"/>
              </w:rPr>
              <w:t>(макс.</w:t>
            </w:r>
            <w:r>
              <w:rPr>
                <w:sz w:val="18"/>
                <w:szCs w:val="18"/>
              </w:rPr>
              <w:t xml:space="preserve"> </w:t>
            </w:r>
            <w:r w:rsidRPr="00A25D9A">
              <w:rPr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Учебная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нагрузка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t>обуч-ся</w:t>
            </w:r>
            <w:proofErr w:type="spellEnd"/>
            <w:r>
              <w:t xml:space="preserve"> с </w:t>
            </w:r>
            <w:proofErr w:type="spellStart"/>
            <w:r>
              <w:t>препод</w:t>
            </w:r>
            <w:proofErr w:type="spellEnd"/>
            <w:r>
              <w:t xml:space="preserve">. 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25D9A">
              <w:rPr>
                <w:sz w:val="18"/>
                <w:szCs w:val="18"/>
              </w:rPr>
              <w:t xml:space="preserve">(обязательная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Самостоятельная работа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>
              <w:t>обучающегося</w:t>
            </w:r>
            <w:proofErr w:type="gramEnd"/>
            <w:r>
              <w:t xml:space="preserve"> (час)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Консультации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(час)</w:t>
            </w:r>
          </w:p>
        </w:tc>
      </w:tr>
      <w:tr w:rsidR="00BE7484" w:rsidTr="00F924C7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r>
              <w:t>08.02.01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«Строительство и эксплуатация зданий и сооружений»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F924C7" w:rsidP="00F924C7">
            <w:pPr>
              <w:jc w:val="center"/>
            </w:pPr>
            <w:r w:rsidRPr="006040AB">
              <w:t>198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901E2" w:rsidP="00F924C7">
            <w:pPr>
              <w:jc w:val="center"/>
            </w:pPr>
            <w:r>
              <w:t>32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</w:pPr>
            <w:r w:rsidRPr="006040AB">
              <w:t>1</w:t>
            </w:r>
            <w:r w:rsidR="00F924C7" w:rsidRPr="006040AB">
              <w:t>6</w:t>
            </w:r>
            <w:r w:rsidR="00B901E2">
              <w:t>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</w:pPr>
          </w:p>
        </w:tc>
      </w:tr>
    </w:tbl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E4E63" w:rsidRDefault="00EE4E63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60F04" w:rsidRPr="00064EF9" w:rsidRDefault="00BE7484" w:rsidP="008E73C8">
      <w:pPr>
        <w:jc w:val="center"/>
        <w:rPr>
          <w:sz w:val="32"/>
          <w:szCs w:val="32"/>
        </w:rPr>
      </w:pPr>
      <w:r>
        <w:rPr>
          <w:b/>
          <w:sz w:val="28"/>
          <w:szCs w:val="28"/>
        </w:rPr>
        <w:t xml:space="preserve">2. СТРУКТУРА И СОДЕРЖАНИЕ УЧЕБНОЙ ДИСЦИПЛИНЫ </w:t>
      </w:r>
      <w:r w:rsidR="00A60F04" w:rsidRPr="00A60F04">
        <w:rPr>
          <w:b/>
          <w:sz w:val="32"/>
          <w:szCs w:val="32"/>
        </w:rPr>
        <w:t>«Иностранный язык в профессиональной деятельности»</w:t>
      </w:r>
    </w:p>
    <w:p w:rsidR="00BE7484" w:rsidRDefault="00BE7484" w:rsidP="00A60F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65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347"/>
        <w:gridCol w:w="4304"/>
      </w:tblGrid>
      <w:tr w:rsidR="00BE7484" w:rsidTr="00F924C7">
        <w:tc>
          <w:tcPr>
            <w:tcW w:w="5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>
              <w:rPr>
                <w:b/>
              </w:rPr>
              <w:t>Виды учебной работы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b/>
                <w:iCs/>
              </w:rPr>
              <w:t>Объем часов</w:t>
            </w:r>
          </w:p>
        </w:tc>
      </w:tr>
      <w:tr w:rsidR="00BE7484" w:rsidTr="00F924C7">
        <w:tc>
          <w:tcPr>
            <w:tcW w:w="5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08.02.01</w:t>
            </w:r>
            <w:r>
              <w:rPr>
                <w:sz w:val="28"/>
                <w:szCs w:val="28"/>
              </w:rPr>
              <w:t xml:space="preserve"> </w:t>
            </w:r>
            <w:r>
              <w:t>«Строительство и эксплуатация зданий и сооружений»</w:t>
            </w: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r w:rsidRPr="00A25D9A">
              <w:rPr>
                <w:b/>
              </w:rPr>
              <w:t>Объём ОП</w:t>
            </w:r>
            <w:r>
              <w:t xml:space="preserve"> </w:t>
            </w:r>
            <w:r w:rsidRPr="00A25D9A">
              <w:rPr>
                <w:sz w:val="18"/>
                <w:szCs w:val="18"/>
              </w:rPr>
              <w:t>(макс.</w:t>
            </w:r>
            <w:r>
              <w:rPr>
                <w:sz w:val="18"/>
                <w:szCs w:val="18"/>
              </w:rPr>
              <w:t xml:space="preserve"> </w:t>
            </w:r>
            <w:r w:rsidRPr="00A25D9A">
              <w:rPr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F924C7">
            <w:pPr>
              <w:jc w:val="center"/>
            </w:pPr>
            <w:r>
              <w:t>198</w:t>
            </w: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jc w:val="both"/>
              <w:rPr>
                <w:b/>
              </w:rPr>
            </w:pPr>
            <w:r w:rsidRPr="00A25D9A">
              <w:rPr>
                <w:b/>
              </w:rPr>
              <w:t xml:space="preserve">Учебная нагрузка </w:t>
            </w:r>
            <w:proofErr w:type="spellStart"/>
            <w:r w:rsidRPr="00A25D9A">
              <w:rPr>
                <w:b/>
              </w:rPr>
              <w:t>обуч-ся</w:t>
            </w:r>
            <w:proofErr w:type="spellEnd"/>
            <w:r w:rsidRPr="00A25D9A">
              <w:rPr>
                <w:b/>
              </w:rPr>
              <w:t xml:space="preserve"> с</w:t>
            </w:r>
            <w:r>
              <w:rPr>
                <w:b/>
              </w:rPr>
              <w:t xml:space="preserve"> </w:t>
            </w:r>
            <w:proofErr w:type="spellStart"/>
            <w:r w:rsidRPr="00A25D9A">
              <w:rPr>
                <w:b/>
              </w:rPr>
              <w:t>препод</w:t>
            </w:r>
            <w:proofErr w:type="spellEnd"/>
            <w:r w:rsidRPr="00A25D9A">
              <w:rPr>
                <w:b/>
              </w:rPr>
              <w:t>.</w:t>
            </w:r>
          </w:p>
          <w:p w:rsidR="00262E0F" w:rsidRDefault="00262E0F" w:rsidP="003D142C">
            <w:pPr>
              <w:jc w:val="both"/>
            </w:pPr>
            <w:r w:rsidRPr="00A25D9A">
              <w:rPr>
                <w:sz w:val="18"/>
                <w:szCs w:val="18"/>
              </w:rPr>
              <w:t xml:space="preserve">(обязательная </w:t>
            </w:r>
            <w:r>
              <w:rPr>
                <w:sz w:val="18"/>
                <w:szCs w:val="18"/>
              </w:rPr>
              <w:t>ч)</w:t>
            </w:r>
            <w:r>
              <w:rPr>
                <w:b/>
              </w:rPr>
              <w:t xml:space="preserve"> 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B901E2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32</w:t>
            </w: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jc w:val="both"/>
            </w:pPr>
            <w:r>
              <w:t>в том числе: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jc w:val="both"/>
            </w:pPr>
            <w:r>
              <w:t>практические занятия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Pr="00B901E2" w:rsidRDefault="00B901E2" w:rsidP="004675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32</w:t>
            </w: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jc w:val="both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sz w:val="18"/>
                <w:szCs w:val="18"/>
              </w:rPr>
              <w:t>(ч</w:t>
            </w:r>
            <w:r w:rsidRPr="00B12EE4">
              <w:rPr>
                <w:sz w:val="18"/>
                <w:szCs w:val="18"/>
              </w:rPr>
              <w:t>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F924C7">
            <w:pPr>
              <w:jc w:val="center"/>
            </w:pPr>
            <w:r>
              <w:t>16</w:t>
            </w:r>
            <w:r w:rsidR="00B901E2">
              <w:t>6</w:t>
            </w:r>
          </w:p>
        </w:tc>
      </w:tr>
      <w:tr w:rsidR="00BE7484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both"/>
            </w:pPr>
            <w:r>
              <w:t>реферат, доклад, сообщение,</w:t>
            </w:r>
          </w:p>
          <w:p w:rsidR="00BE7484" w:rsidRDefault="00BE7484" w:rsidP="00F924C7">
            <w:pPr>
              <w:jc w:val="both"/>
            </w:pPr>
            <w:r>
              <w:t xml:space="preserve">презентация, </w:t>
            </w:r>
          </w:p>
          <w:p w:rsidR="00BE7484" w:rsidRDefault="00BE7484" w:rsidP="00F924C7">
            <w:pPr>
              <w:jc w:val="both"/>
            </w:pPr>
            <w:r>
              <w:t xml:space="preserve">творческая работа, </w:t>
            </w:r>
          </w:p>
          <w:p w:rsidR="00BE7484" w:rsidRDefault="00BE7484" w:rsidP="00F924C7">
            <w:pPr>
              <w:jc w:val="both"/>
            </w:pPr>
            <w:r>
              <w:t xml:space="preserve">индивидуальный перевод, </w:t>
            </w:r>
          </w:p>
          <w:p w:rsidR="00BE7484" w:rsidRDefault="00BE7484" w:rsidP="00F924C7">
            <w:pPr>
              <w:jc w:val="both"/>
            </w:pPr>
            <w:r>
              <w:t>творческий проект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BE7484" w:rsidTr="00F924C7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both"/>
            </w:pPr>
            <w:r>
              <w:rPr>
                <w:b/>
                <w:bCs/>
              </w:rPr>
              <w:t>Консультации (всего)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BE7484" w:rsidTr="00F924C7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both"/>
              <w:rPr>
                <w:b/>
                <w:bCs/>
              </w:rPr>
            </w:pPr>
            <w:r w:rsidRPr="008069F0">
              <w:rPr>
                <w:b/>
                <w:iCs/>
              </w:rPr>
              <w:t xml:space="preserve">Формы контроля </w:t>
            </w:r>
            <w:r w:rsidRPr="008069F0">
              <w:rPr>
                <w:iCs/>
              </w:rPr>
              <w:t>(промежуточная аттестация</w:t>
            </w:r>
            <w:r>
              <w:rPr>
                <w:iCs/>
              </w:rPr>
              <w:t>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/>
        </w:tc>
      </w:tr>
      <w:tr w:rsidR="00BE7484" w:rsidTr="00F924C7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1E2" w:rsidRDefault="00B901E2" w:rsidP="00F924C7">
            <w:pPr>
              <w:jc w:val="both"/>
              <w:rPr>
                <w:i/>
                <w:iCs/>
              </w:rPr>
            </w:pPr>
            <w:r>
              <w:rPr>
                <w:bCs/>
                <w:i/>
              </w:rPr>
              <w:t>1курс</w:t>
            </w:r>
            <w:r w:rsidR="00BE7484" w:rsidRPr="00C2041A">
              <w:rPr>
                <w:bCs/>
                <w:i/>
              </w:rPr>
              <w:t xml:space="preserve"> - </w:t>
            </w:r>
            <w:r>
              <w:rPr>
                <w:i/>
                <w:iCs/>
              </w:rPr>
              <w:t>другие формы контроля</w:t>
            </w:r>
          </w:p>
          <w:p w:rsidR="00BE7484" w:rsidRPr="00C2041A" w:rsidRDefault="00BE7484" w:rsidP="00F924C7">
            <w:pPr>
              <w:jc w:val="both"/>
              <w:rPr>
                <w:i/>
                <w:iCs/>
              </w:rPr>
            </w:pPr>
            <w:r w:rsidRPr="00C2041A">
              <w:rPr>
                <w:i/>
                <w:iCs/>
              </w:rPr>
              <w:t xml:space="preserve"> </w:t>
            </w:r>
            <w:r w:rsidR="00B901E2">
              <w:rPr>
                <w:i/>
                <w:iCs/>
              </w:rPr>
              <w:t>домашняя контрольная работа</w:t>
            </w:r>
            <w:r w:rsidRPr="00C2041A">
              <w:rPr>
                <w:i/>
                <w:iCs/>
              </w:rPr>
              <w:t xml:space="preserve"> по ле</w:t>
            </w:r>
            <w:r w:rsidR="00B901E2">
              <w:rPr>
                <w:i/>
                <w:iCs/>
              </w:rPr>
              <w:t>ксико-грамматическому материалу</w:t>
            </w:r>
          </w:p>
          <w:p w:rsidR="00BE7484" w:rsidRDefault="00B901E2" w:rsidP="00F924C7">
            <w:pPr>
              <w:jc w:val="both"/>
              <w:rPr>
                <w:b/>
                <w:bCs/>
              </w:rPr>
            </w:pPr>
            <w:r>
              <w:rPr>
                <w:i/>
                <w:iCs/>
              </w:rPr>
              <w:t>2,3,4</w:t>
            </w:r>
            <w:r w:rsidR="00064EF9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курсы</w:t>
            </w:r>
            <w:r w:rsidR="00BE7484" w:rsidRPr="00C2041A">
              <w:rPr>
                <w:i/>
                <w:iCs/>
              </w:rPr>
              <w:t xml:space="preserve"> </w:t>
            </w:r>
            <w:r w:rsidR="00BE7484">
              <w:rPr>
                <w:i/>
                <w:iCs/>
              </w:rPr>
              <w:t>–</w:t>
            </w:r>
            <w:r w:rsidR="00BE7484" w:rsidRPr="00C2041A">
              <w:rPr>
                <w:i/>
                <w:iCs/>
              </w:rPr>
              <w:t xml:space="preserve"> дифференцированный</w:t>
            </w:r>
            <w:r w:rsidR="00BE7484">
              <w:rPr>
                <w:i/>
                <w:iCs/>
              </w:rPr>
              <w:t xml:space="preserve"> зачет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/>
        </w:tc>
      </w:tr>
    </w:tbl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262E0F" w:rsidRDefault="00262E0F" w:rsidP="00BE7484">
      <w:pPr>
        <w:widowControl w:val="0"/>
        <w:ind w:left="102" w:right="111"/>
        <w:jc w:val="both"/>
      </w:pPr>
    </w:p>
    <w:p w:rsidR="00262E0F" w:rsidRDefault="00262E0F" w:rsidP="00BE7484">
      <w:pPr>
        <w:widowControl w:val="0"/>
        <w:ind w:left="102" w:right="111"/>
        <w:jc w:val="both"/>
      </w:pPr>
    </w:p>
    <w:p w:rsidR="00262E0F" w:rsidRDefault="00262E0F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901E2" w:rsidRDefault="00B901E2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Pr="005B2E1B" w:rsidRDefault="00BE7484" w:rsidP="00BE7484">
      <w:pPr>
        <w:widowControl w:val="0"/>
        <w:ind w:left="102" w:right="111"/>
        <w:jc w:val="both"/>
        <w:rPr>
          <w:rFonts w:eastAsia="Calibri"/>
          <w:sz w:val="28"/>
          <w:szCs w:val="28"/>
          <w:lang w:eastAsia="en-US"/>
        </w:rPr>
      </w:pPr>
      <w:r w:rsidRPr="00A34101">
        <w:rPr>
          <w:b/>
          <w:sz w:val="28"/>
          <w:szCs w:val="28"/>
        </w:rPr>
        <w:lastRenderedPageBreak/>
        <w:t>2.2.</w:t>
      </w:r>
      <w:r>
        <w:t xml:space="preserve"> </w:t>
      </w:r>
      <w:r>
        <w:rPr>
          <w:sz w:val="28"/>
          <w:szCs w:val="28"/>
        </w:rPr>
        <w:t>Результатом освоения  учебной дисциплины</w:t>
      </w:r>
      <w:r>
        <w:rPr>
          <w:rFonts w:eastAsia="Calibri"/>
          <w:sz w:val="28"/>
          <w:szCs w:val="28"/>
          <w:lang w:eastAsia="en-US"/>
        </w:rPr>
        <w:t xml:space="preserve"> ОГСЭ.03 </w:t>
      </w:r>
      <w:r w:rsidR="00381E46" w:rsidRPr="00EE4E63">
        <w:rPr>
          <w:sz w:val="28"/>
          <w:szCs w:val="28"/>
        </w:rPr>
        <w:t>«Иностранный язык в профессиональной деятельности»</w:t>
      </w:r>
      <w:r w:rsidR="00381E4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(английский)  </w:t>
      </w:r>
      <w:r>
        <w:rPr>
          <w:sz w:val="28"/>
          <w:szCs w:val="28"/>
        </w:rPr>
        <w:t>является   овладение обучающимся общими</w:t>
      </w:r>
      <w:r w:rsidR="00BB66FF">
        <w:rPr>
          <w:sz w:val="28"/>
          <w:szCs w:val="28"/>
        </w:rPr>
        <w:t xml:space="preserve"> и профессиональными</w:t>
      </w:r>
      <w:r>
        <w:rPr>
          <w:sz w:val="28"/>
          <w:szCs w:val="28"/>
        </w:rPr>
        <w:t xml:space="preserve"> компетенциями (</w:t>
      </w:r>
      <w:proofErr w:type="gramStart"/>
      <w:r>
        <w:rPr>
          <w:sz w:val="28"/>
          <w:szCs w:val="28"/>
        </w:rPr>
        <w:t>ОК</w:t>
      </w:r>
      <w:proofErr w:type="gramEnd"/>
      <w:r w:rsidR="00BB66FF">
        <w:rPr>
          <w:sz w:val="28"/>
          <w:szCs w:val="28"/>
        </w:rPr>
        <w:t>, ПК</w:t>
      </w:r>
      <w:r>
        <w:rPr>
          <w:sz w:val="28"/>
          <w:szCs w:val="28"/>
        </w:rPr>
        <w:t>):</w:t>
      </w:r>
    </w:p>
    <w:p w:rsidR="00BE7484" w:rsidRDefault="00BE7484" w:rsidP="00BE7484"/>
    <w:p w:rsidR="00BE7484" w:rsidRDefault="00BE7484" w:rsidP="00BB66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B6207">
        <w:rPr>
          <w:sz w:val="28"/>
          <w:szCs w:val="28"/>
        </w:rPr>
        <w:t>Требования к результатам освоения основной профессиональной образовательной программы (согласно ФГОС СПО)</w:t>
      </w:r>
    </w:p>
    <w:p w:rsidR="00EE4E63" w:rsidRDefault="00EE4E63" w:rsidP="00EB620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44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400"/>
        <w:gridCol w:w="2693"/>
        <w:gridCol w:w="2410"/>
      </w:tblGrid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b/>
                <w:sz w:val="28"/>
                <w:szCs w:val="28"/>
              </w:rPr>
            </w:pPr>
            <w:r w:rsidRPr="00910C17">
              <w:rPr>
                <w:b/>
                <w:sz w:val="28"/>
                <w:szCs w:val="28"/>
              </w:rPr>
              <w:t>Код и содержание компетенций</w:t>
            </w:r>
          </w:p>
        </w:tc>
        <w:tc>
          <w:tcPr>
            <w:tcW w:w="26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709"/>
              <w:jc w:val="both"/>
              <w:rPr>
                <w:b/>
                <w:sz w:val="28"/>
                <w:szCs w:val="28"/>
              </w:rPr>
            </w:pPr>
            <w:r w:rsidRPr="00910C17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709"/>
              <w:jc w:val="both"/>
              <w:rPr>
                <w:b/>
                <w:sz w:val="28"/>
                <w:szCs w:val="28"/>
              </w:rPr>
            </w:pPr>
            <w:r w:rsidRPr="00910C17">
              <w:rPr>
                <w:b/>
                <w:sz w:val="28"/>
                <w:szCs w:val="28"/>
              </w:rPr>
              <w:t>Знания</w:t>
            </w:r>
          </w:p>
        </w:tc>
      </w:tr>
      <w:tr w:rsidR="00847BC1" w:rsidRPr="0002610C" w:rsidTr="003D142C">
        <w:trPr>
          <w:trHeight w:val="1368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r w:rsidRPr="00910C17">
              <w:rPr>
                <w:sz w:val="28"/>
                <w:szCs w:val="28"/>
                <w:lang w:val="en-US"/>
              </w:rPr>
              <w:t>OK</w:t>
            </w:r>
            <w:r>
              <w:rPr>
                <w:sz w:val="28"/>
                <w:szCs w:val="28"/>
              </w:rPr>
              <w:t xml:space="preserve">  </w:t>
            </w:r>
            <w:r w:rsidRPr="00910C17">
              <w:rPr>
                <w:sz w:val="28"/>
                <w:szCs w:val="28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693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-понимать общий смысл воспроизведённых высказываний в пределах литературной нормы на профессиональные темы;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-понимать содержание текста, как на базовые, так и на профессиональные темы;</w:t>
            </w:r>
          </w:p>
          <w:p w:rsidR="00847BC1" w:rsidRPr="00B22C99" w:rsidRDefault="00847BC1" w:rsidP="003D142C">
            <w:pPr>
              <w:spacing w:after="120"/>
              <w:ind w:firstLine="39"/>
              <w:contextualSpacing/>
            </w:pPr>
            <w:r w:rsidRPr="00B22C99">
              <w:t>-осуществлять высказывания (устно и письменно) на иностранном языке на профессиональные темы;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-осуществлять переводы (со словарем и без словаря) иностранных тексов профессиональной направленности;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-строить простые высказывания о себе и своей профессий деятельности;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-производить краткое обоснование и объяснение своих текущих и планируемых действий;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lastRenderedPageBreak/>
              <w:t>-выполнять письменные простые связные сообщения на интересующие профессиональные темы;</w:t>
            </w:r>
          </w:p>
          <w:p w:rsidR="00847BC1" w:rsidRPr="00B22C99" w:rsidRDefault="00847BC1" w:rsidP="003D142C">
            <w:pPr>
              <w:spacing w:after="120"/>
              <w:ind w:firstLine="39"/>
              <w:rPr>
                <w:color w:val="000000"/>
              </w:rPr>
            </w:pPr>
            <w:r w:rsidRPr="00B22C99">
              <w:t>-разрабатывать планы к самостоятельным работам для подготовки проектов и устных сообщений.</w:t>
            </w:r>
            <w:r w:rsidRPr="00B22C99">
              <w:rPr>
                <w:color w:val="000000"/>
              </w:rPr>
              <w:t xml:space="preserve"> </w:t>
            </w:r>
          </w:p>
          <w:p w:rsidR="00847BC1" w:rsidRPr="00B22C99" w:rsidRDefault="00847BC1" w:rsidP="003D142C">
            <w:pPr>
              <w:spacing w:after="120"/>
              <w:ind w:firstLine="39"/>
              <w:rPr>
                <w:b/>
              </w:rPr>
            </w:pPr>
            <w:r w:rsidRPr="00B22C99">
              <w:t>-письменно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B22C99" w:rsidRDefault="00847BC1" w:rsidP="003D142C">
            <w:pPr>
              <w:tabs>
                <w:tab w:val="left" w:pos="0"/>
              </w:tabs>
              <w:spacing w:after="120"/>
              <w:ind w:firstLine="39"/>
              <w:rPr>
                <w:lang w:eastAsia="en-US"/>
              </w:rPr>
            </w:pPr>
            <w:r w:rsidRPr="00B22C99">
              <w:rPr>
                <w:lang w:eastAsia="en-US"/>
              </w:rPr>
              <w:lastRenderedPageBreak/>
              <w:t>-особенности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47BC1" w:rsidRPr="00B22C99" w:rsidRDefault="00847BC1" w:rsidP="003D142C">
            <w:pPr>
              <w:tabs>
                <w:tab w:val="left" w:pos="0"/>
              </w:tabs>
              <w:spacing w:after="120"/>
              <w:ind w:firstLine="39"/>
            </w:pPr>
            <w:r w:rsidRPr="00B22C99">
              <w:t>-основные общеупотребительные глаголы  профессиональной лексики;</w:t>
            </w:r>
          </w:p>
          <w:p w:rsidR="00847BC1" w:rsidRPr="00B22C99" w:rsidRDefault="00847BC1" w:rsidP="003D142C">
            <w:pPr>
              <w:tabs>
                <w:tab w:val="left" w:pos="0"/>
              </w:tabs>
              <w:spacing w:after="120"/>
              <w:ind w:firstLine="39"/>
            </w:pPr>
            <w:r w:rsidRPr="00B22C99">
              <w:t>-лексический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47BC1" w:rsidRPr="00B22C99" w:rsidRDefault="00847BC1" w:rsidP="003D142C">
            <w:pPr>
              <w:tabs>
                <w:tab w:val="left" w:pos="0"/>
              </w:tabs>
              <w:spacing w:after="120"/>
              <w:ind w:firstLine="39"/>
            </w:pPr>
            <w:r w:rsidRPr="00B22C99">
              <w:t xml:space="preserve">-основные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</w:t>
            </w:r>
            <w:r w:rsidRPr="00B22C99">
              <w:lastRenderedPageBreak/>
              <w:t>направленности.</w:t>
            </w:r>
          </w:p>
          <w:p w:rsidR="00847BC1" w:rsidRPr="00B22C99" w:rsidRDefault="00847BC1" w:rsidP="003D142C">
            <w:pPr>
              <w:shd w:val="clear" w:color="auto" w:fill="FFFFFF"/>
              <w:spacing w:after="120"/>
              <w:ind w:firstLine="39"/>
              <w:rPr>
                <w:color w:val="000000"/>
              </w:rPr>
            </w:pPr>
          </w:p>
          <w:p w:rsidR="00847BC1" w:rsidRPr="00B22C99" w:rsidRDefault="00830E0E" w:rsidP="003D142C">
            <w:pPr>
              <w:spacing w:after="120"/>
              <w:ind w:firstLine="39"/>
              <w:rPr>
                <w:b/>
              </w:rPr>
            </w:pPr>
            <w:hyperlink r:id="rId9" w:history="1">
              <w:r w:rsidR="00847BC1" w:rsidRPr="00B22C99">
                <w:rPr>
                  <w:color w:val="4A7099"/>
                </w:rPr>
                <w:br/>
              </w:r>
            </w:hyperlink>
          </w:p>
        </w:tc>
      </w:tr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 w:rsidRPr="00910C17"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   </w:t>
            </w:r>
            <w:r w:rsidRPr="00910C17">
              <w:rPr>
                <w:sz w:val="28"/>
                <w:szCs w:val="28"/>
              </w:rPr>
              <w:t xml:space="preserve">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 w:rsidRPr="00910C17"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   </w:t>
            </w:r>
            <w:r w:rsidRPr="00910C17">
              <w:rPr>
                <w:sz w:val="28"/>
                <w:szCs w:val="28"/>
              </w:rPr>
              <w:t xml:space="preserve"> 3. Планировать и реализовывать собственное профессиональное и личностное развитие.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4. </w:t>
            </w:r>
            <w:r w:rsidRPr="00710419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177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184A83" w:rsidRDefault="00847BC1" w:rsidP="003D142C">
            <w:pPr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>
              <w:rPr>
                <w:rStyle w:val="FontStyle58"/>
                <w:sz w:val="28"/>
                <w:szCs w:val="28"/>
              </w:rPr>
              <w:t>ОК</w:t>
            </w:r>
            <w:proofErr w:type="gramEnd"/>
            <w:r>
              <w:rPr>
                <w:rStyle w:val="FontStyle58"/>
                <w:sz w:val="28"/>
                <w:szCs w:val="28"/>
              </w:rPr>
              <w:t xml:space="preserve"> </w:t>
            </w:r>
            <w:r w:rsidRPr="00910C17">
              <w:rPr>
                <w:rStyle w:val="FontStyle58"/>
                <w:sz w:val="28"/>
                <w:szCs w:val="28"/>
              </w:rPr>
              <w:t>5 .</w:t>
            </w:r>
            <w:r w:rsidRPr="00910C17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Default="00847BC1" w:rsidP="003D142C">
            <w:pPr>
              <w:spacing w:after="120"/>
              <w:ind w:firstLine="44"/>
              <w:rPr>
                <w:rStyle w:val="FontStyle58"/>
                <w:sz w:val="28"/>
                <w:szCs w:val="28"/>
              </w:rPr>
            </w:pPr>
            <w:proofErr w:type="gramStart"/>
            <w:r>
              <w:rPr>
                <w:rStyle w:val="FontStyle58"/>
                <w:sz w:val="28"/>
                <w:szCs w:val="28"/>
              </w:rPr>
              <w:t>ОК</w:t>
            </w:r>
            <w:proofErr w:type="gramEnd"/>
            <w:r>
              <w:rPr>
                <w:rStyle w:val="FontStyle58"/>
                <w:sz w:val="28"/>
                <w:szCs w:val="28"/>
              </w:rPr>
              <w:t xml:space="preserve"> 6. </w:t>
            </w:r>
            <w:r w:rsidRPr="00710419">
              <w:rPr>
                <w:rStyle w:val="FontStyle58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Style w:val="FontStyle58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Default="00847BC1" w:rsidP="003D142C">
            <w:pPr>
              <w:spacing w:after="120"/>
              <w:ind w:firstLine="44"/>
              <w:rPr>
                <w:rStyle w:val="FontStyle58"/>
                <w:sz w:val="28"/>
                <w:szCs w:val="28"/>
              </w:rPr>
            </w:pPr>
            <w:proofErr w:type="gramStart"/>
            <w:r>
              <w:rPr>
                <w:rStyle w:val="FontStyle58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Style w:val="FontStyle58"/>
                <w:sz w:val="28"/>
                <w:szCs w:val="28"/>
              </w:rPr>
              <w:t xml:space="preserve"> 7. </w:t>
            </w:r>
            <w:r w:rsidRPr="00710419">
              <w:rPr>
                <w:rStyle w:val="FontStyle58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Style w:val="FontStyle58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184A83" w:rsidRDefault="00847BC1" w:rsidP="003D142C">
            <w:pPr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 w:rsidRPr="00910C17">
              <w:rPr>
                <w:rStyle w:val="FontStyle58"/>
                <w:sz w:val="28"/>
                <w:szCs w:val="28"/>
              </w:rPr>
              <w:lastRenderedPageBreak/>
              <w:t>ОК</w:t>
            </w:r>
            <w:proofErr w:type="gramEnd"/>
            <w:r w:rsidRPr="00910C17">
              <w:rPr>
                <w:rStyle w:val="FontStyle58"/>
                <w:sz w:val="28"/>
                <w:szCs w:val="28"/>
              </w:rPr>
              <w:t xml:space="preserve"> </w:t>
            </w:r>
            <w:r>
              <w:rPr>
                <w:rStyle w:val="FontStyle58"/>
                <w:sz w:val="28"/>
                <w:szCs w:val="28"/>
              </w:rPr>
              <w:t xml:space="preserve">  </w:t>
            </w:r>
            <w:r w:rsidRPr="00910C17">
              <w:rPr>
                <w:rStyle w:val="FontStyle58"/>
                <w:sz w:val="28"/>
                <w:szCs w:val="28"/>
              </w:rPr>
              <w:t>9.</w:t>
            </w:r>
            <w:r w:rsidRPr="00910C17">
              <w:rPr>
                <w:sz w:val="28"/>
                <w:szCs w:val="28"/>
              </w:rPr>
              <w:t xml:space="preserve"> Использовать информационные технологии</w:t>
            </w:r>
            <w:r>
              <w:rPr>
                <w:sz w:val="28"/>
                <w:szCs w:val="28"/>
              </w:rPr>
              <w:t xml:space="preserve"> в профессиональной деятельности.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184A83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 w:rsidRPr="00910C17"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910C17">
              <w:rPr>
                <w:sz w:val="28"/>
                <w:szCs w:val="28"/>
              </w:rPr>
              <w:t>10. Пользоваться профессиональной документацией на государственном уровне и иностранном языке.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11. </w:t>
            </w:r>
            <w:r w:rsidRPr="00710419">
              <w:rPr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654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710419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3.3. </w:t>
            </w:r>
            <w:r w:rsidRPr="00710419">
              <w:rPr>
                <w:sz w:val="28"/>
                <w:szCs w:val="28"/>
              </w:rPr>
              <w:t>Обеспечивать ведение текущей и исполнительной документации по выполняемым видам строительных работ</w:t>
            </w:r>
            <w:r w:rsidR="004F4D13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847BC1" w:rsidRDefault="00847BC1" w:rsidP="00EB620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47BC1" w:rsidRPr="00EB6207" w:rsidRDefault="00847BC1" w:rsidP="00EB620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B6207" w:rsidRPr="00C41E3C" w:rsidRDefault="00EB6207" w:rsidP="00BE74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</w:pPr>
    </w:p>
    <w:p w:rsidR="00BE7484" w:rsidRDefault="00BE7484" w:rsidP="00BE7484">
      <w:pPr>
        <w:sectPr w:rsidR="00BE7484"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A60F04" w:rsidRPr="00381E46" w:rsidRDefault="00BE7484" w:rsidP="00A60F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lastRenderedPageBreak/>
        <w:t xml:space="preserve">2.3. Тематический план и содержание учебной дисциплины </w:t>
      </w:r>
      <w:r w:rsidR="00381E4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 w:rsidRPr="00381E4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ОГСЭ.03 </w:t>
      </w:r>
      <w:r w:rsidR="00A60F04" w:rsidRPr="00381E4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«Иностранный язык в профессиональной деятельности»</w:t>
      </w:r>
    </w:p>
    <w:p w:rsidR="00381E46" w:rsidRDefault="00381E46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Специальность 08.02.01  «Строительство и эксплуатация зданий и сооружений» </w:t>
      </w:r>
    </w:p>
    <w:p w:rsidR="00BE7484" w:rsidRPr="000A773A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базовая подготовка </w:t>
      </w:r>
      <w:r w:rsidR="00225600">
        <w:rPr>
          <w:sz w:val="28"/>
          <w:szCs w:val="28"/>
        </w:rPr>
        <w:t>среднего</w:t>
      </w:r>
      <w:r w:rsidR="004078B8"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образования</w:t>
      </w:r>
    </w:p>
    <w:tbl>
      <w:tblPr>
        <w:tblW w:w="1574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048"/>
        <w:gridCol w:w="11217"/>
        <w:gridCol w:w="896"/>
        <w:gridCol w:w="1580"/>
      </w:tblGrid>
      <w:tr w:rsidR="00BE7484" w:rsidTr="00387724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484" w:rsidRDefault="00BE7484" w:rsidP="003877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3E4" w:rsidRDefault="00CB63E4" w:rsidP="00F924C7">
            <w:pPr>
              <w:jc w:val="center"/>
              <w:rPr>
                <w:b/>
                <w:bCs/>
              </w:rPr>
            </w:pPr>
          </w:p>
          <w:p w:rsidR="00CB63E4" w:rsidRDefault="00CB63E4" w:rsidP="00F924C7">
            <w:pPr>
              <w:jc w:val="center"/>
              <w:rPr>
                <w:b/>
                <w:bCs/>
              </w:rPr>
            </w:pPr>
          </w:p>
          <w:p w:rsidR="00CB63E4" w:rsidRDefault="00CB63E4" w:rsidP="00F924C7">
            <w:pPr>
              <w:jc w:val="center"/>
              <w:rPr>
                <w:b/>
                <w:bCs/>
              </w:rPr>
            </w:pPr>
          </w:p>
          <w:p w:rsidR="00BE7484" w:rsidRPr="00CB63E4" w:rsidRDefault="00BE7484" w:rsidP="00F924C7">
            <w:pPr>
              <w:jc w:val="center"/>
              <w:rPr>
                <w:b/>
                <w:bCs/>
              </w:rPr>
            </w:pPr>
            <w:r w:rsidRPr="00CB63E4">
              <w:rPr>
                <w:b/>
                <w:bCs/>
              </w:rPr>
              <w:t xml:space="preserve">Содержание учебного материала, самостоятельная работа </w:t>
            </w:r>
            <w:proofErr w:type="gramStart"/>
            <w:r w:rsidRPr="00CB63E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484" w:rsidRDefault="00BE7484" w:rsidP="003877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484" w:rsidRPr="00387724" w:rsidRDefault="00381E46" w:rsidP="00387724">
            <w:pPr>
              <w:jc w:val="center"/>
              <w:rPr>
                <w:sz w:val="20"/>
                <w:szCs w:val="20"/>
              </w:rPr>
            </w:pPr>
            <w:r w:rsidRPr="00387724">
              <w:rPr>
                <w:bCs/>
                <w:sz w:val="20"/>
                <w:szCs w:val="20"/>
              </w:rPr>
              <w:t xml:space="preserve">Коды </w:t>
            </w:r>
            <w:r w:rsidR="00387724" w:rsidRPr="00387724">
              <w:rPr>
                <w:bCs/>
                <w:sz w:val="20"/>
                <w:szCs w:val="20"/>
              </w:rPr>
              <w:t>компетенции</w:t>
            </w:r>
            <w:r w:rsidR="00CB63E4" w:rsidRPr="00387724">
              <w:rPr>
                <w:bCs/>
                <w:sz w:val="20"/>
                <w:szCs w:val="20"/>
              </w:rPr>
              <w:t>, формированию которых способствует элемент программы</w:t>
            </w:r>
          </w:p>
        </w:tc>
      </w:tr>
      <w:tr w:rsidR="00BE7484" w:rsidTr="00BD1907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484" w:rsidRDefault="00BE7484" w:rsidP="00F92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</w:tr>
      <w:tr w:rsidR="00036EC5" w:rsidTr="00BD1907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36EC5" w:rsidRPr="002057F3" w:rsidRDefault="00036EC5" w:rsidP="002057F3"/>
          <w:p w:rsidR="00036EC5" w:rsidRPr="002057F3" w:rsidRDefault="00036EC5" w:rsidP="00935CAD"/>
        </w:tc>
      </w:tr>
      <w:tr w:rsidR="00036EC5" w:rsidTr="00BD1907">
        <w:trPr>
          <w:trHeight w:val="210"/>
        </w:trPr>
        <w:tc>
          <w:tcPr>
            <w:tcW w:w="204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036EC5" w:rsidP="004E3D3D">
            <w:r>
              <w:rPr>
                <w:b/>
              </w:rPr>
              <w:t xml:space="preserve">Раздел </w:t>
            </w:r>
            <w:r w:rsidR="00B901E2">
              <w:rPr>
                <w:b/>
              </w:rPr>
              <w:t>1</w:t>
            </w: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F924C7">
            <w:pPr>
              <w:snapToGrid w:val="0"/>
            </w:pP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36EC5" w:rsidRPr="002057F3" w:rsidRDefault="00036EC5" w:rsidP="002057F3"/>
        </w:tc>
      </w:tr>
      <w:tr w:rsidR="00E0120A" w:rsidTr="00BD1907">
        <w:trPr>
          <w:trHeight w:val="22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  <w:rPr>
                <w:b/>
              </w:rPr>
            </w:pPr>
            <w:r>
              <w:t>Учебная нагрузка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433CBC" w:rsidP="00E0120A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B901E2" w:rsidP="00F924C7">
            <w:pPr>
              <w:snapToGrid w:val="0"/>
              <w:jc w:val="center"/>
            </w:pPr>
            <w:r>
              <w:rPr>
                <w:b/>
              </w:rPr>
              <w:t>4</w:t>
            </w:r>
            <w:r w:rsidR="005C32FE" w:rsidRPr="00801AA4">
              <w:rPr>
                <w:b/>
              </w:rPr>
              <w:t>8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E0120A"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5C32FE" w:rsidP="00F924C7">
            <w:pPr>
              <w:snapToGrid w:val="0"/>
              <w:jc w:val="center"/>
            </w:pPr>
            <w: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E0120A"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B901E2" w:rsidP="00B901E2">
            <w:pPr>
              <w:snapToGrid w:val="0"/>
              <w:jc w:val="center"/>
            </w:pPr>
            <w:r>
              <w:t>42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rPr>
          <w:trHeight w:val="13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20A" w:rsidRDefault="00E0120A" w:rsidP="00E0120A"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F924C7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381E46" w:rsidTr="00AD728A">
        <w:trPr>
          <w:trHeight w:val="138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E46" w:rsidRDefault="00A72FCC" w:rsidP="002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</w:t>
            </w:r>
            <w:r w:rsidR="00381E46">
              <w:rPr>
                <w:b/>
                <w:bCs/>
              </w:rPr>
              <w:t>.1</w:t>
            </w:r>
            <w:r w:rsidR="00381E46" w:rsidRPr="00CC58CD">
              <w:rPr>
                <w:b/>
                <w:bCs/>
              </w:rPr>
              <w:t xml:space="preserve"> </w:t>
            </w:r>
          </w:p>
          <w:p w:rsidR="00381E46" w:rsidRPr="00CC58CD" w:rsidRDefault="00381E46" w:rsidP="00381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C58CD">
              <w:rPr>
                <w:b/>
                <w:bCs/>
              </w:rPr>
              <w:t>Мой колледж. Моя профессия.</w:t>
            </w:r>
          </w:p>
          <w:p w:rsidR="00381E46" w:rsidRDefault="00381E46" w:rsidP="00F924C7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1E46" w:rsidRDefault="00381E46" w:rsidP="00387724">
            <w:pPr>
              <w:jc w:val="both"/>
              <w:rPr>
                <w:bCs/>
              </w:rPr>
            </w:pPr>
            <w:r>
              <w:t>Содержание учебного материала</w:t>
            </w:r>
          </w:p>
          <w:p w:rsidR="00381E46" w:rsidRDefault="00381E46" w:rsidP="00387724">
            <w:pPr>
              <w:jc w:val="both"/>
              <w:rPr>
                <w:bCs/>
              </w:rPr>
            </w:pPr>
            <w:r w:rsidRPr="00387724">
              <w:rPr>
                <w:bCs/>
                <w:i/>
              </w:rPr>
              <w:t>Лексический материал.</w:t>
            </w:r>
            <w:r w:rsidRPr="00CC58CD">
              <w:rPr>
                <w:bCs/>
              </w:rPr>
              <w:t xml:space="preserve"> Учеба в колледже. Моя специальность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Требования к профессии.</w:t>
            </w:r>
            <w:r w:rsidRPr="00CC58CD">
              <w:t xml:space="preserve"> История развития строительства. Первые постройки.  </w:t>
            </w:r>
            <w:r w:rsidRPr="00CC58CD">
              <w:rPr>
                <w:bCs/>
              </w:rPr>
              <w:t>Современные тенденции в развитии строительного производства.</w:t>
            </w:r>
          </w:p>
          <w:p w:rsidR="00381E46" w:rsidRDefault="00381E46" w:rsidP="00387724">
            <w:pPr>
              <w:jc w:val="both"/>
              <w:rPr>
                <w:bCs/>
              </w:rPr>
            </w:pPr>
            <w:r w:rsidRPr="00387724">
              <w:rPr>
                <w:bCs/>
                <w:i/>
              </w:rPr>
              <w:t>Грамматический материал</w:t>
            </w:r>
            <w:r w:rsidR="00387724">
              <w:rPr>
                <w:bCs/>
              </w:rPr>
              <w:t xml:space="preserve">. </w:t>
            </w:r>
            <w:r>
              <w:rPr>
                <w:bCs/>
              </w:rPr>
              <w:t xml:space="preserve">Сравнительная характеристика времен Активного залога.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Pr="00381E46" w:rsidRDefault="00826C3A" w:rsidP="00F924C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Pr="002057F3" w:rsidRDefault="00935CAD" w:rsidP="00935CAD">
            <w:proofErr w:type="gramStart"/>
            <w:r w:rsidRPr="002057F3">
              <w:t>ОК</w:t>
            </w:r>
            <w:proofErr w:type="gramEnd"/>
            <w:r w:rsidRPr="002057F3">
              <w:t xml:space="preserve"> 01-06,09-10</w:t>
            </w:r>
          </w:p>
          <w:p w:rsidR="00381E46" w:rsidRPr="002057F3" w:rsidRDefault="00381E46" w:rsidP="002057F3"/>
        </w:tc>
      </w:tr>
      <w:tr w:rsidR="00E0120A" w:rsidTr="00152FDC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120A" w:rsidRDefault="00E0120A" w:rsidP="00F924C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FDC" w:rsidRPr="000C6166" w:rsidRDefault="00E0120A" w:rsidP="00F924C7">
            <w:pPr>
              <w:rPr>
                <w:bCs/>
              </w:rPr>
            </w:pPr>
            <w:r w:rsidRPr="000C6166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Pr="00B901E2" w:rsidRDefault="00826C3A" w:rsidP="00E21DD2">
            <w:pPr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152FDC" w:rsidTr="00BD1907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FDC" w:rsidRDefault="00152FDC" w:rsidP="00F924C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FDC" w:rsidRPr="000C6166" w:rsidRDefault="00E21DD2" w:rsidP="00F924C7">
            <w:pPr>
              <w:rPr>
                <w:bCs/>
              </w:rPr>
            </w:pPr>
            <w:r w:rsidRPr="000C6166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FDC" w:rsidRPr="00E21DD2" w:rsidRDefault="00152FDC" w:rsidP="00F924C7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152FDC" w:rsidRPr="002057F3" w:rsidRDefault="00152FDC" w:rsidP="002057F3"/>
        </w:tc>
      </w:tr>
      <w:tr w:rsidR="00E0120A" w:rsidTr="00BD1907">
        <w:trPr>
          <w:trHeight w:val="34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120A" w:rsidRDefault="00E0120A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120A" w:rsidRPr="000C6166" w:rsidRDefault="00E0120A" w:rsidP="005A1B70">
            <w:pPr>
              <w:rPr>
                <w:bCs/>
              </w:rPr>
            </w:pPr>
            <w:r w:rsidRPr="000C6166">
              <w:rPr>
                <w:bCs/>
              </w:rPr>
              <w:t xml:space="preserve">Самостоятельная работа </w:t>
            </w:r>
            <w:proofErr w:type="gramStart"/>
            <w:r w:rsidRPr="000C6166">
              <w:t>обучающихся</w:t>
            </w:r>
            <w:proofErr w:type="gramEnd"/>
          </w:p>
          <w:p w:rsidR="00A72FCC" w:rsidRDefault="00225600" w:rsidP="005A1B70">
            <w:r w:rsidRPr="00AD728A">
              <w:rPr>
                <w:bCs/>
              </w:rPr>
              <w:t>Перевод текста по профессиональной тематике</w:t>
            </w:r>
            <w:r w:rsidRPr="00A72FCC">
              <w:rPr>
                <w:i/>
              </w:rPr>
              <w:t xml:space="preserve"> </w:t>
            </w:r>
            <w:r w:rsidR="00A72FCC" w:rsidRPr="00A72FCC">
              <w:rPr>
                <w:i/>
              </w:rPr>
              <w:t>История развития строительства</w:t>
            </w:r>
            <w:r w:rsidR="00A72FCC" w:rsidRPr="00CC58CD">
              <w:t>.</w:t>
            </w:r>
            <w:r w:rsidR="00A72FCC">
              <w:t xml:space="preserve"> </w:t>
            </w:r>
          </w:p>
          <w:p w:rsidR="00A72FCC" w:rsidRDefault="00A72FCC" w:rsidP="00A72FCC">
            <w:pPr>
              <w:jc w:val="both"/>
              <w:rPr>
                <w:bCs/>
              </w:rPr>
            </w:pPr>
            <w:r>
              <w:t>Сообщение</w:t>
            </w:r>
            <w:r w:rsidRPr="00CC58CD">
              <w:rPr>
                <w:bCs/>
              </w:rPr>
              <w:t xml:space="preserve"> </w:t>
            </w:r>
            <w:r w:rsidRPr="00A72FCC">
              <w:rPr>
                <w:bCs/>
                <w:i/>
              </w:rPr>
              <w:t>Современные тенденции в развитии строительного производства</w:t>
            </w:r>
            <w:r w:rsidRPr="00CC58CD">
              <w:rPr>
                <w:bCs/>
              </w:rPr>
              <w:t>.</w:t>
            </w:r>
          </w:p>
          <w:p w:rsidR="00E0120A" w:rsidRPr="000C6166" w:rsidRDefault="00CC2104" w:rsidP="00E26F45">
            <w:r>
              <w:rPr>
                <w:bCs/>
              </w:rPr>
              <w:t xml:space="preserve">Творческий проект/ презентация </w:t>
            </w:r>
            <w:r w:rsidR="00E26F45">
              <w:rPr>
                <w:bCs/>
                <w:i/>
              </w:rPr>
              <w:t>Основные строительные профессии.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Pr="00B1589D" w:rsidRDefault="00826C3A" w:rsidP="005A1B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72FCC">
              <w:rPr>
                <w:b/>
              </w:rPr>
              <w:t>1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20A" w:rsidRDefault="00E0120A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0120A" w:rsidRPr="000C6166" w:rsidRDefault="00E0120A" w:rsidP="005A1B70">
            <w:r w:rsidRPr="000C6166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20A" w:rsidRPr="00A72FCC" w:rsidRDefault="00E0120A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396BD5" w:rsidTr="00396BD5">
        <w:trPr>
          <w:trHeight w:val="315"/>
        </w:trPr>
        <w:tc>
          <w:tcPr>
            <w:tcW w:w="1574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BD5" w:rsidRPr="00647A07" w:rsidRDefault="00647A07" w:rsidP="00647A07">
            <w:pPr>
              <w:snapToGrid w:val="0"/>
              <w:jc w:val="center"/>
              <w:rPr>
                <w:b/>
              </w:rPr>
            </w:pPr>
            <w:r w:rsidRPr="006E3367">
              <w:rPr>
                <w:b/>
              </w:rPr>
              <w:t>Профессионально-ориентированное</w:t>
            </w:r>
            <w:r>
              <w:rPr>
                <w:b/>
              </w:rPr>
              <w:t xml:space="preserve"> </w:t>
            </w:r>
            <w:r w:rsidRPr="006E3367">
              <w:rPr>
                <w:b/>
                <w:bCs/>
              </w:rPr>
              <w:t>содержание</w:t>
            </w:r>
          </w:p>
        </w:tc>
      </w:tr>
      <w:tr w:rsidR="00381E46" w:rsidTr="00AD728A">
        <w:trPr>
          <w:trHeight w:val="1656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Pr="00387724" w:rsidRDefault="00A72FCC" w:rsidP="00E35187">
            <w:pPr>
              <w:rPr>
                <w:b/>
              </w:rPr>
            </w:pPr>
            <w:r>
              <w:rPr>
                <w:b/>
              </w:rPr>
              <w:lastRenderedPageBreak/>
              <w:t>Тема 1</w:t>
            </w:r>
            <w:r w:rsidR="00381E46" w:rsidRPr="00387724">
              <w:rPr>
                <w:b/>
              </w:rPr>
              <w:t>.2</w:t>
            </w:r>
          </w:p>
          <w:p w:rsidR="00381E46" w:rsidRPr="00E26F45" w:rsidRDefault="00381E46" w:rsidP="00381E46">
            <w:pPr>
              <w:rPr>
                <w:b/>
                <w:bCs/>
                <w:sz w:val="20"/>
                <w:szCs w:val="20"/>
              </w:rPr>
            </w:pPr>
            <w:r w:rsidRPr="00E26F45">
              <w:rPr>
                <w:b/>
                <w:bCs/>
                <w:sz w:val="20"/>
                <w:szCs w:val="20"/>
              </w:rPr>
              <w:t>Введение в основы перевода текстов профессиональной направленности и  технической документации.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Default="00381E46" w:rsidP="00387724">
            <w:pPr>
              <w:jc w:val="both"/>
            </w:pPr>
            <w:r>
              <w:t>Содержание учебного материала</w:t>
            </w:r>
          </w:p>
          <w:p w:rsidR="00381E46" w:rsidRDefault="00381E46" w:rsidP="00387724">
            <w:pPr>
              <w:jc w:val="both"/>
            </w:pPr>
            <w:r w:rsidRPr="00387724">
              <w:rPr>
                <w:bCs/>
                <w:i/>
              </w:rPr>
              <w:t>Лексический материал.</w:t>
            </w:r>
            <w:r w:rsidRPr="00CC58CD">
              <w:rPr>
                <w:bCs/>
                <w:color w:val="000000"/>
              </w:rPr>
              <w:t xml:space="preserve"> Научно-технические стили русского и английского языков Особенности лексики и перевода иностранной научно-технической литературы</w:t>
            </w:r>
            <w:r>
              <w:rPr>
                <w:bCs/>
                <w:color w:val="000000"/>
              </w:rPr>
              <w:t>.</w:t>
            </w:r>
            <w:r w:rsidRPr="00CC58CD">
              <w:t xml:space="preserve"> Перевод инструкций при работе на строительной площадке.</w:t>
            </w:r>
          </w:p>
          <w:p w:rsidR="00381E46" w:rsidRDefault="00381E46" w:rsidP="00387724">
            <w:pPr>
              <w:jc w:val="both"/>
            </w:pPr>
            <w:r w:rsidRPr="00387724">
              <w:rPr>
                <w:bCs/>
                <w:i/>
              </w:rPr>
              <w:t>Грамматический материал</w:t>
            </w:r>
            <w:r w:rsidR="00387724">
              <w:rPr>
                <w:bCs/>
                <w:i/>
              </w:rPr>
              <w:t xml:space="preserve">. </w:t>
            </w:r>
            <w:r w:rsidR="00387724">
              <w:rPr>
                <w:bCs/>
              </w:rPr>
              <w:t>Лексико</w:t>
            </w:r>
            <w:r>
              <w:rPr>
                <w:bCs/>
              </w:rPr>
              <w:t xml:space="preserve">-грамматические трудности при переводе </w:t>
            </w:r>
            <w:r>
              <w:rPr>
                <w:bCs/>
                <w:color w:val="000000"/>
              </w:rPr>
              <w:t>профессионально-ориентированных текстов.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Pr="00381E46" w:rsidRDefault="00826C3A" w:rsidP="005A1B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381E46" w:rsidRPr="007B7AF0" w:rsidRDefault="00381E46" w:rsidP="00B607B0">
            <w:pPr>
              <w:widowControl w:val="0"/>
            </w:pPr>
            <w:proofErr w:type="gramStart"/>
            <w:r w:rsidRPr="007B7AF0">
              <w:rPr>
                <w:bCs/>
              </w:rPr>
              <w:t>ОК</w:t>
            </w:r>
            <w:proofErr w:type="gramEnd"/>
            <w:r w:rsidRPr="007B7AF0">
              <w:rPr>
                <w:bCs/>
              </w:rPr>
              <w:t xml:space="preserve"> 01-06,09-10</w:t>
            </w:r>
          </w:p>
          <w:p w:rsidR="00381E46" w:rsidRPr="007B7AF0" w:rsidRDefault="00381E46" w:rsidP="00B607B0">
            <w:pPr>
              <w:widowControl w:val="0"/>
              <w:jc w:val="both"/>
              <w:rPr>
                <w:bCs/>
                <w:lang w:val="en-US"/>
              </w:rPr>
            </w:pPr>
            <w:r w:rsidRPr="007B7AF0">
              <w:rPr>
                <w:bCs/>
              </w:rPr>
              <w:t xml:space="preserve">ПК 3.3 </w:t>
            </w:r>
          </w:p>
          <w:p w:rsidR="00381E46" w:rsidRPr="007B7AF0" w:rsidRDefault="00381E46" w:rsidP="00B607B0">
            <w:pPr>
              <w:widowControl w:val="0"/>
              <w:jc w:val="both"/>
              <w:rPr>
                <w:bCs/>
                <w:lang w:val="en-US"/>
              </w:rPr>
            </w:pPr>
          </w:p>
          <w:p w:rsidR="00381E46" w:rsidRPr="007B7AF0" w:rsidRDefault="00381E46" w:rsidP="002057F3"/>
        </w:tc>
      </w:tr>
      <w:tr w:rsidR="004149F4" w:rsidRPr="007B7AF0" w:rsidTr="00E21DD2">
        <w:trPr>
          <w:trHeight w:val="27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5A1B70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0C6166" w:rsidRDefault="004149F4" w:rsidP="00DB6F86">
            <w:pPr>
              <w:rPr>
                <w:bCs/>
              </w:rPr>
            </w:pPr>
            <w:r w:rsidRPr="000C6166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A72FCC" w:rsidRDefault="00826C3A" w:rsidP="00E21DD2">
            <w:pPr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E21DD2" w:rsidRPr="007B7AF0" w:rsidTr="00BD1907">
        <w:trPr>
          <w:trHeight w:val="26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0C6166" w:rsidRDefault="00E21DD2" w:rsidP="00DB6F86">
            <w:pPr>
              <w:rPr>
                <w:bCs/>
              </w:rPr>
            </w:pPr>
            <w:r w:rsidRPr="000C6166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801AA4" w:rsidRDefault="00E21DD2" w:rsidP="00E21DD2">
            <w:pPr>
              <w:jc w:val="center"/>
              <w:rPr>
                <w:lang w:val="en-US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21DD2" w:rsidRDefault="00E21DD2" w:rsidP="005A1B70"/>
        </w:tc>
      </w:tr>
      <w:tr w:rsidR="004149F4" w:rsidTr="00BD1907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7724" w:rsidRPr="000C6166" w:rsidRDefault="00387724" w:rsidP="00387724">
            <w:pPr>
              <w:rPr>
                <w:bCs/>
              </w:rPr>
            </w:pPr>
            <w:r w:rsidRPr="000C6166">
              <w:rPr>
                <w:bCs/>
              </w:rPr>
              <w:t xml:space="preserve">Самостоятельная работа </w:t>
            </w:r>
            <w:proofErr w:type="gramStart"/>
            <w:r w:rsidRPr="000C6166">
              <w:t>обучающихся</w:t>
            </w:r>
            <w:proofErr w:type="gramEnd"/>
          </w:p>
          <w:p w:rsidR="004149F4" w:rsidRDefault="003D142C" w:rsidP="0004272A">
            <w:pPr>
              <w:jc w:val="both"/>
              <w:rPr>
                <w:bCs/>
              </w:rPr>
            </w:pPr>
            <w:r>
              <w:rPr>
                <w:bCs/>
              </w:rPr>
              <w:t>Перевод</w:t>
            </w:r>
            <w:r w:rsidR="004149F4" w:rsidRPr="000C6166">
              <w:rPr>
                <w:bCs/>
              </w:rPr>
              <w:t xml:space="preserve"> инструкци</w:t>
            </w:r>
            <w:r>
              <w:rPr>
                <w:bCs/>
              </w:rPr>
              <w:t>и</w:t>
            </w:r>
            <w:r w:rsidR="00E26F45">
              <w:rPr>
                <w:bCs/>
              </w:rPr>
              <w:t>.</w:t>
            </w:r>
          </w:p>
          <w:p w:rsidR="00E26F45" w:rsidRPr="00E26F45" w:rsidRDefault="00E26F45" w:rsidP="00E26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35CAD">
              <w:rPr>
                <w:bCs/>
              </w:rPr>
              <w:t xml:space="preserve">Составление глоссария </w:t>
            </w:r>
            <w:r w:rsidRPr="00935CAD">
              <w:t>— словаря узкоспециализированных иноязычных терминов в отрасли строительства с толкованием, комментариями и примерами.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A72FCC" w:rsidRDefault="00826C3A" w:rsidP="005A1B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26F45">
              <w:rPr>
                <w:b/>
              </w:rPr>
              <w:t>1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4149F4" w:rsidTr="004149F4">
        <w:trPr>
          <w:trHeight w:val="23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Default="004149F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0C6166" w:rsidRDefault="004149F4" w:rsidP="005A1B70">
            <w:pPr>
              <w:jc w:val="both"/>
              <w:rPr>
                <w:bCs/>
                <w:highlight w:val="yellow"/>
              </w:rPr>
            </w:pPr>
            <w:r w:rsidRPr="000C6166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A72FCC" w:rsidRDefault="004149F4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B1589D" w:rsidTr="00AD728A">
        <w:trPr>
          <w:trHeight w:val="207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1589D" w:rsidRDefault="00A72FCC" w:rsidP="00935CAD">
            <w:pPr>
              <w:rPr>
                <w:b/>
              </w:rPr>
            </w:pPr>
            <w:r>
              <w:rPr>
                <w:b/>
              </w:rPr>
              <w:t>Тема 1.</w:t>
            </w:r>
            <w:r w:rsidR="00826C3A">
              <w:rPr>
                <w:b/>
              </w:rPr>
              <w:t>3</w:t>
            </w:r>
            <w:r w:rsidR="00B1589D">
              <w:rPr>
                <w:b/>
              </w:rPr>
              <w:t>.</w:t>
            </w:r>
          </w:p>
          <w:p w:rsidR="008C40BC" w:rsidRDefault="00A72FCC" w:rsidP="00935CAD">
            <w:pPr>
              <w:rPr>
                <w:b/>
              </w:rPr>
            </w:pPr>
            <w:proofErr w:type="spellStart"/>
            <w:r>
              <w:rPr>
                <w:b/>
              </w:rPr>
              <w:t>дфк</w:t>
            </w:r>
            <w:proofErr w:type="spellEnd"/>
          </w:p>
          <w:p w:rsidR="00B1589D" w:rsidRDefault="00B1589D" w:rsidP="00AD728A">
            <w:pPr>
              <w:jc w:val="center"/>
              <w:rPr>
                <w:b/>
              </w:rPr>
            </w:pPr>
          </w:p>
          <w:p w:rsidR="00826C3A" w:rsidRDefault="00826C3A" w:rsidP="00AD728A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B1589D" w:rsidRDefault="00B1589D" w:rsidP="00AD728A">
            <w:r>
              <w:t>Обобщение лексико-грамматического материала.</w:t>
            </w:r>
            <w:r>
              <w:rPr>
                <w:color w:val="000000"/>
              </w:rPr>
              <w:t xml:space="preserve"> </w:t>
            </w:r>
          </w:p>
          <w:p w:rsidR="00AD728A" w:rsidRDefault="00225600" w:rsidP="00225600">
            <w:pPr>
              <w:rPr>
                <w:b/>
                <w:bCs/>
              </w:rPr>
            </w:pPr>
            <w:r w:rsidRPr="00225600">
              <w:t>Защита</w:t>
            </w:r>
            <w:r>
              <w:rPr>
                <w:i/>
              </w:rPr>
              <w:t xml:space="preserve"> домашней</w:t>
            </w:r>
            <w:r w:rsidR="00CC2104" w:rsidRPr="00225600">
              <w:rPr>
                <w:i/>
              </w:rPr>
              <w:t xml:space="preserve"> </w:t>
            </w:r>
            <w:r>
              <w:rPr>
                <w:i/>
              </w:rPr>
              <w:t>контрольной работы</w:t>
            </w:r>
            <w:r w:rsidR="00CC2104" w:rsidRPr="00225600">
              <w:rPr>
                <w:i/>
              </w:rPr>
              <w:t>.</w:t>
            </w:r>
            <w:r w:rsidR="00CC2104">
              <w:t xml:space="preserve"> </w:t>
            </w:r>
            <w:r w:rsidR="00AD728A">
              <w:t>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Pr="007B7AF0" w:rsidRDefault="00B1589D" w:rsidP="00935CAD">
            <w:pPr>
              <w:widowControl w:val="0"/>
            </w:pPr>
            <w:proofErr w:type="gramStart"/>
            <w:r w:rsidRPr="007B7AF0">
              <w:rPr>
                <w:bCs/>
              </w:rPr>
              <w:t>ОК</w:t>
            </w:r>
            <w:proofErr w:type="gramEnd"/>
            <w:r w:rsidRPr="007B7AF0">
              <w:rPr>
                <w:bCs/>
              </w:rPr>
              <w:t xml:space="preserve"> 01-06,09-10</w:t>
            </w:r>
          </w:p>
          <w:p w:rsidR="00B1589D" w:rsidRPr="007B7AF0" w:rsidRDefault="00B1589D" w:rsidP="00935CAD">
            <w:pPr>
              <w:widowControl w:val="0"/>
              <w:jc w:val="both"/>
              <w:rPr>
                <w:bCs/>
                <w:lang w:val="en-US"/>
              </w:rPr>
            </w:pPr>
            <w:r w:rsidRPr="007B7AF0">
              <w:rPr>
                <w:bCs/>
              </w:rPr>
              <w:t xml:space="preserve">ПК 3.3 </w:t>
            </w:r>
          </w:p>
          <w:p w:rsidR="00B1589D" w:rsidRPr="007B7AF0" w:rsidRDefault="00B1589D" w:rsidP="00935CAD">
            <w:pPr>
              <w:widowControl w:val="0"/>
              <w:jc w:val="both"/>
              <w:rPr>
                <w:bCs/>
                <w:lang w:val="en-US"/>
              </w:rPr>
            </w:pPr>
          </w:p>
          <w:p w:rsidR="00B1589D" w:rsidRDefault="00B1589D" w:rsidP="005A1B70"/>
        </w:tc>
      </w:tr>
      <w:tr w:rsidR="00B1589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5600" w:rsidRDefault="00B1589D" w:rsidP="00225600">
            <w:pPr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</w:t>
            </w:r>
          </w:p>
          <w:p w:rsidR="00B1589D" w:rsidRDefault="00B1589D" w:rsidP="00225600">
            <w:r>
              <w:rPr>
                <w:bCs/>
              </w:rPr>
              <w:t xml:space="preserve">над </w:t>
            </w:r>
            <w:r w:rsidR="00225600" w:rsidRPr="00225600">
              <w:rPr>
                <w:bCs/>
                <w:i/>
              </w:rPr>
              <w:t xml:space="preserve">домашней контрольной </w:t>
            </w:r>
            <w:r w:rsidRPr="00225600">
              <w:rPr>
                <w:bCs/>
                <w:i/>
              </w:rPr>
              <w:t>работой</w:t>
            </w:r>
            <w:r>
              <w:rPr>
                <w:bCs/>
              </w:rPr>
              <w:t xml:space="preserve"> /творческим проектом</w:t>
            </w:r>
            <w:r w:rsidR="00225600">
              <w:rPr>
                <w:bCs/>
              </w:rPr>
              <w:t>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826C3A" w:rsidTr="00AD728A">
        <w:trPr>
          <w:trHeight w:val="207"/>
        </w:trPr>
        <w:tc>
          <w:tcPr>
            <w:tcW w:w="204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CC58CD" w:rsidRDefault="00826C3A" w:rsidP="004E3D3D">
            <w:pPr>
              <w:rPr>
                <w:b/>
                <w:bCs/>
              </w:rPr>
            </w:pPr>
            <w:r>
              <w:rPr>
                <w:b/>
              </w:rPr>
              <w:t>Раздел 2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CB2CDB">
            <w:pPr>
              <w:rPr>
                <w:b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801AA4" w:rsidRDefault="00826C3A" w:rsidP="00CB2CDB">
            <w:pPr>
              <w:jc w:val="center"/>
            </w:pP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Default="00826C3A" w:rsidP="005A1B70"/>
        </w:tc>
      </w:tr>
      <w:tr w:rsidR="00826C3A" w:rsidTr="00CB2CDB">
        <w:trPr>
          <w:trHeight w:val="207"/>
        </w:trPr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26C3A" w:rsidRDefault="00826C3A" w:rsidP="00CB2CDB">
            <w:pPr>
              <w:rPr>
                <w:b/>
              </w:rPr>
            </w:pPr>
            <w:r>
              <w:t>Учебная нагрузка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CB2CDB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935CAD" w:rsidRDefault="00826C3A" w:rsidP="00CB2CDB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Default="00826C3A" w:rsidP="005A1B70"/>
        </w:tc>
      </w:tr>
      <w:tr w:rsidR="00826C3A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AD728A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  <w: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Default="00826C3A" w:rsidP="005A1B70"/>
        </w:tc>
      </w:tr>
      <w:tr w:rsidR="00826C3A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AD728A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  <w:r>
              <w:t>44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Default="00826C3A" w:rsidP="005A1B70"/>
        </w:tc>
      </w:tr>
      <w:tr w:rsidR="00826C3A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AD728A">
            <w:pPr>
              <w:jc w:val="both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Default="00826C3A" w:rsidP="005A1B70"/>
        </w:tc>
      </w:tr>
      <w:tr w:rsidR="00826C3A" w:rsidTr="00CB2CDB">
        <w:trPr>
          <w:trHeight w:val="207"/>
        </w:trPr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26C3A" w:rsidRDefault="00826C3A" w:rsidP="00826C3A">
            <w:pPr>
              <w:snapToGrid w:val="0"/>
              <w:rPr>
                <w:b/>
              </w:rPr>
            </w:pPr>
            <w:r>
              <w:rPr>
                <w:b/>
              </w:rPr>
              <w:t>Тема 2.1.</w:t>
            </w:r>
          </w:p>
          <w:p w:rsidR="00826C3A" w:rsidRPr="00826C3A" w:rsidRDefault="00826C3A" w:rsidP="00826C3A">
            <w:pPr>
              <w:rPr>
                <w:b/>
                <w:bCs/>
              </w:rPr>
            </w:pPr>
            <w:r w:rsidRPr="00CC58CD">
              <w:rPr>
                <w:b/>
              </w:rPr>
              <w:t>Виды, свойства и функции современных строительных материалов, изделий и конструкций</w:t>
            </w:r>
            <w:r>
              <w:rPr>
                <w:b/>
              </w:rPr>
              <w:t>.</w:t>
            </w:r>
            <w:r w:rsidRPr="00CC58CD">
              <w:rPr>
                <w:b/>
                <w:bCs/>
              </w:rPr>
              <w:t xml:space="preserve"> 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CB2CDB">
            <w:r>
              <w:t>Содержание учебного материала</w:t>
            </w:r>
          </w:p>
          <w:p w:rsidR="00826C3A" w:rsidRDefault="00826C3A" w:rsidP="00CB2CDB">
            <w:r>
              <w:t xml:space="preserve"> </w:t>
            </w:r>
            <w:r w:rsidRPr="00433CBC">
              <w:rPr>
                <w:bCs/>
                <w:i/>
              </w:rPr>
              <w:t>Лексический материал.</w:t>
            </w:r>
            <w:r w:rsidRPr="00CC58CD">
              <w:t xml:space="preserve"> Строительные материалы,  их свойства и функции.</w:t>
            </w:r>
            <w:r w:rsidRPr="00CC58CD">
              <w:rPr>
                <w:bCs/>
              </w:rPr>
              <w:t xml:space="preserve"> Натуральные строительные материалы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Искусственные строительные материалы.</w:t>
            </w:r>
            <w:r w:rsidRPr="00CC58CD">
              <w:t xml:space="preserve"> Композитные материалы</w:t>
            </w:r>
            <w:r>
              <w:t>.</w:t>
            </w:r>
            <w:r w:rsidRPr="00CC58CD">
              <w:rPr>
                <w:bCs/>
              </w:rPr>
              <w:t xml:space="preserve"> Металлы. Свойства металлов</w:t>
            </w:r>
            <w:r>
              <w:rPr>
                <w:bCs/>
              </w:rPr>
              <w:t>. Кирпич. Виды, с</w:t>
            </w:r>
            <w:r w:rsidRPr="00CC58CD">
              <w:rPr>
                <w:bCs/>
              </w:rPr>
              <w:t>войства и применение</w:t>
            </w:r>
            <w:r>
              <w:rPr>
                <w:bCs/>
              </w:rPr>
              <w:t>.</w:t>
            </w:r>
            <w:r w:rsidRPr="00CC58CD">
              <w:t xml:space="preserve"> Виды и свойства бетона</w:t>
            </w:r>
            <w:r>
              <w:t>.</w:t>
            </w:r>
          </w:p>
          <w:p w:rsidR="00826C3A" w:rsidRDefault="00826C3A" w:rsidP="00CB2CDB">
            <w:r w:rsidRPr="00433CBC">
              <w:rPr>
                <w:bCs/>
                <w:i/>
              </w:rPr>
              <w:t>Грамматический материал</w:t>
            </w:r>
            <w:r>
              <w:rPr>
                <w:bCs/>
                <w:i/>
              </w:rPr>
              <w:t xml:space="preserve">. </w:t>
            </w:r>
            <w:r>
              <w:rPr>
                <w:bCs/>
              </w:rPr>
              <w:t>Прямая и косвенная речь. Согласование времен.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CB2C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Pr="00CC58CD" w:rsidRDefault="00826C3A" w:rsidP="00826C3A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826C3A" w:rsidRPr="00CC58CD" w:rsidRDefault="00826C3A" w:rsidP="00826C3A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826C3A" w:rsidRDefault="00826C3A" w:rsidP="005A1B70"/>
        </w:tc>
      </w:tr>
      <w:tr w:rsidR="00826C3A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935CAD" w:rsidRDefault="00826C3A" w:rsidP="00CB2CDB">
            <w:pPr>
              <w:rPr>
                <w:bCs/>
              </w:rPr>
            </w:pPr>
            <w:r w:rsidRPr="00935CAD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E21DD2" w:rsidRDefault="00826C3A" w:rsidP="00CB2CD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Default="00826C3A" w:rsidP="005A1B70"/>
        </w:tc>
      </w:tr>
      <w:tr w:rsidR="00826C3A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935CAD" w:rsidRDefault="00826C3A" w:rsidP="00CB2CDB">
            <w:pPr>
              <w:rPr>
                <w:bCs/>
              </w:rPr>
            </w:pPr>
            <w:r w:rsidRPr="00935CAD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E21DD2" w:rsidRDefault="00826C3A" w:rsidP="00CB2CDB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Default="00826C3A" w:rsidP="005A1B70"/>
        </w:tc>
      </w:tr>
      <w:tr w:rsidR="00826C3A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935CAD" w:rsidRDefault="00826C3A" w:rsidP="00CB2CDB">
            <w:pPr>
              <w:autoSpaceDE w:val="0"/>
              <w:autoSpaceDN w:val="0"/>
              <w:adjustRightInd w:val="0"/>
              <w:rPr>
                <w:bCs/>
              </w:rPr>
            </w:pPr>
            <w:r w:rsidRPr="00935CAD">
              <w:t xml:space="preserve">Самостоятельная работа </w:t>
            </w:r>
            <w:proofErr w:type="gramStart"/>
            <w:r w:rsidRPr="00935CAD">
              <w:t>обучающихся</w:t>
            </w:r>
            <w:proofErr w:type="gramEnd"/>
          </w:p>
          <w:p w:rsidR="00826C3A" w:rsidRPr="00CC2104" w:rsidRDefault="00407B10" w:rsidP="00CB2CDB">
            <w:pPr>
              <w:rPr>
                <w:i/>
              </w:rPr>
            </w:pPr>
            <w:r w:rsidRPr="00AD728A">
              <w:rPr>
                <w:bCs/>
              </w:rPr>
              <w:t>Перевод текста по профессиональной тематике</w:t>
            </w:r>
            <w:r w:rsidRPr="00A72FCC">
              <w:rPr>
                <w:i/>
              </w:rPr>
              <w:t xml:space="preserve"> </w:t>
            </w:r>
            <w:r w:rsidR="00826C3A" w:rsidRPr="00CC2104">
              <w:rPr>
                <w:i/>
              </w:rPr>
              <w:t>Строительные м</w:t>
            </w:r>
            <w:r w:rsidR="00826C3A">
              <w:rPr>
                <w:i/>
              </w:rPr>
              <w:t xml:space="preserve">атериалы: виды, свойства, производство </w:t>
            </w:r>
            <w:r w:rsidR="00826C3A">
              <w:rPr>
                <w:i/>
              </w:rPr>
              <w:lastRenderedPageBreak/>
              <w:t>и применение</w:t>
            </w:r>
            <w:r w:rsidR="00826C3A" w:rsidRPr="00CC2104">
              <w:rPr>
                <w:i/>
              </w:rPr>
              <w:t>.</w:t>
            </w:r>
          </w:p>
          <w:p w:rsidR="00826C3A" w:rsidRDefault="00826C3A" w:rsidP="00CB2CDB">
            <w:pPr>
              <w:rPr>
                <w:bCs/>
              </w:rPr>
            </w:pPr>
            <w:r>
              <w:t>Сообщение</w:t>
            </w:r>
            <w:r w:rsidRPr="00CC58CD">
              <w:rPr>
                <w:bCs/>
              </w:rPr>
              <w:t xml:space="preserve"> </w:t>
            </w:r>
            <w:r w:rsidRPr="00CC2104">
              <w:rPr>
                <w:bCs/>
                <w:i/>
              </w:rPr>
              <w:t>Металлы. Свойства металлов.</w:t>
            </w:r>
          </w:p>
          <w:p w:rsidR="00826C3A" w:rsidRDefault="00826C3A" w:rsidP="00CB2CDB">
            <w:r>
              <w:t xml:space="preserve">Творческие работы: </w:t>
            </w:r>
            <w:r>
              <w:rPr>
                <w:bCs/>
                <w:i/>
              </w:rPr>
              <w:t xml:space="preserve">Кирпич: </w:t>
            </w:r>
            <w:r w:rsidRPr="00CC2104">
              <w:rPr>
                <w:bCs/>
                <w:i/>
              </w:rPr>
              <w:t>виды, свойства и применение.</w:t>
            </w:r>
            <w:r w:rsidRPr="00CC2104">
              <w:rPr>
                <w:i/>
              </w:rPr>
              <w:t xml:space="preserve"> </w:t>
            </w:r>
            <w:r>
              <w:rPr>
                <w:i/>
              </w:rPr>
              <w:t xml:space="preserve">  Бетон: в</w:t>
            </w:r>
            <w:r w:rsidRPr="00CC2104">
              <w:rPr>
                <w:i/>
              </w:rPr>
              <w:t>иды</w:t>
            </w:r>
            <w:r>
              <w:rPr>
                <w:i/>
              </w:rPr>
              <w:t>, свойства и применение</w:t>
            </w:r>
            <w:r w:rsidRPr="00CC2104">
              <w:rPr>
                <w:i/>
              </w:rPr>
              <w:t>.</w:t>
            </w:r>
          </w:p>
          <w:p w:rsidR="00826C3A" w:rsidRPr="00935CAD" w:rsidRDefault="00826C3A" w:rsidP="00CB2CDB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Творческий проект/ презентация </w:t>
            </w:r>
            <w:r w:rsidRPr="00CC2104">
              <w:rPr>
                <w:bCs/>
                <w:i/>
              </w:rPr>
              <w:t>Строительные материалы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CC2104" w:rsidRDefault="00826C3A" w:rsidP="00CB2C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22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Default="00826C3A" w:rsidP="005A1B70"/>
        </w:tc>
      </w:tr>
      <w:tr w:rsidR="00826C3A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Default="00826C3A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935CAD" w:rsidRDefault="00826C3A" w:rsidP="00CB2CDB">
            <w:pPr>
              <w:jc w:val="both"/>
              <w:rPr>
                <w:bCs/>
                <w:highlight w:val="yellow"/>
              </w:rPr>
            </w:pPr>
            <w:r w:rsidRPr="00935CAD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6C3A" w:rsidRPr="00CC2104" w:rsidRDefault="00826C3A" w:rsidP="00CB2CDB">
            <w:pPr>
              <w:jc w:val="center"/>
              <w:rPr>
                <w:b/>
                <w:iCs/>
              </w:rPr>
            </w:pP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26C3A" w:rsidRDefault="00826C3A" w:rsidP="005A1B70"/>
        </w:tc>
      </w:tr>
      <w:tr w:rsidR="004E3D3D" w:rsidTr="00CB2CDB">
        <w:trPr>
          <w:trHeight w:val="207"/>
        </w:trPr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rPr>
                <w:b/>
              </w:rPr>
            </w:pPr>
            <w:r>
              <w:rPr>
                <w:b/>
              </w:rPr>
              <w:t>Тема 2.2.</w:t>
            </w:r>
          </w:p>
          <w:p w:rsidR="004E3D3D" w:rsidRDefault="004E3D3D" w:rsidP="00CB2CDB">
            <w:pPr>
              <w:rPr>
                <w:b/>
              </w:rPr>
            </w:pPr>
            <w:r w:rsidRPr="00CC58CD">
              <w:rPr>
                <w:b/>
              </w:rPr>
              <w:t>Части здания</w:t>
            </w:r>
            <w:r>
              <w:rPr>
                <w:b/>
              </w:rPr>
              <w:t>.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CB2CDB">
            <w:r>
              <w:t>Содержание учебного материала</w:t>
            </w:r>
          </w:p>
          <w:p w:rsidR="004E3D3D" w:rsidRDefault="004E3D3D" w:rsidP="00CB2CDB">
            <w:pPr>
              <w:rPr>
                <w:bCs/>
              </w:rPr>
            </w:pPr>
            <w:r w:rsidRPr="00433CBC">
              <w:rPr>
                <w:bCs/>
                <w:i/>
              </w:rPr>
              <w:t>Лексический материал.</w:t>
            </w:r>
            <w:r w:rsidRPr="00CC58CD">
              <w:t xml:space="preserve"> Части здания</w:t>
            </w:r>
            <w:r>
              <w:t>.</w:t>
            </w:r>
            <w:r w:rsidRPr="00CC58CD">
              <w:t xml:space="preserve"> Фундамент.</w:t>
            </w:r>
            <w:r w:rsidRPr="00CC58CD">
              <w:rPr>
                <w:bCs/>
                <w:color w:val="000000"/>
              </w:rPr>
              <w:t xml:space="preserve"> Крыша. Потолок. Стены. Классификация стен. Кладка из кирпича</w:t>
            </w:r>
            <w:r>
              <w:rPr>
                <w:bCs/>
                <w:color w:val="000000"/>
              </w:rPr>
              <w:t>.</w:t>
            </w:r>
            <w:r w:rsidRPr="00CC58CD">
              <w:rPr>
                <w:bCs/>
              </w:rPr>
              <w:t xml:space="preserve"> Окна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Пол. Напольные покрытия</w:t>
            </w:r>
            <w:r>
              <w:rPr>
                <w:bCs/>
              </w:rPr>
              <w:t>.</w:t>
            </w:r>
          </w:p>
          <w:p w:rsidR="004E3D3D" w:rsidRDefault="004E3D3D" w:rsidP="00CB2CDB">
            <w:r w:rsidRPr="00433CBC">
              <w:rPr>
                <w:bCs/>
                <w:i/>
              </w:rPr>
              <w:t>Грамматический материал</w:t>
            </w:r>
            <w:r>
              <w:rPr>
                <w:bCs/>
                <w:i/>
              </w:rPr>
              <w:t xml:space="preserve">. </w:t>
            </w:r>
            <w:r>
              <w:rPr>
                <w:bCs/>
              </w:rPr>
              <w:t>Виды придаточных предложений.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Pr="00935CAD" w:rsidRDefault="004E3D3D" w:rsidP="00CB2CDB">
            <w:pPr>
              <w:jc w:val="center"/>
              <w:rPr>
                <w:b/>
              </w:rPr>
            </w:pPr>
            <w:r w:rsidRPr="00433CBC">
              <w:rPr>
                <w:b/>
              </w:rPr>
              <w:t>2</w:t>
            </w: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Pr="00CC58CD" w:rsidRDefault="004E3D3D" w:rsidP="004E3D3D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4E3D3D" w:rsidRPr="00CC58CD" w:rsidRDefault="004E3D3D" w:rsidP="004E3D3D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4E3D3D" w:rsidRDefault="004E3D3D" w:rsidP="005A1B70"/>
        </w:tc>
      </w:tr>
      <w:tr w:rsidR="004E3D3D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jc w:val="both"/>
              <w:rPr>
                <w:bCs/>
              </w:rPr>
            </w:pPr>
            <w:r w:rsidRPr="00935CAD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  <w:r w:rsidRPr="00433CBC"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jc w:val="both"/>
              <w:rPr>
                <w:bCs/>
              </w:rPr>
            </w:pPr>
            <w:r w:rsidRPr="00935CAD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Pr="00935CAD" w:rsidRDefault="004E3D3D" w:rsidP="00CB2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935CAD">
              <w:rPr>
                <w:bCs/>
                <w:color w:val="000000"/>
              </w:rPr>
              <w:t xml:space="preserve">Самостоятельная работа </w:t>
            </w:r>
            <w:proofErr w:type="gramStart"/>
            <w:r w:rsidRPr="00935CAD">
              <w:t>обучающихся</w:t>
            </w:r>
            <w:proofErr w:type="gramEnd"/>
          </w:p>
          <w:p w:rsidR="004E3D3D" w:rsidRDefault="00407B10" w:rsidP="00CB2CDB">
            <w:pPr>
              <w:rPr>
                <w:i/>
              </w:rPr>
            </w:pPr>
            <w:r w:rsidRPr="00AD728A">
              <w:rPr>
                <w:bCs/>
              </w:rPr>
              <w:t>Перевод текста по профессиональной тематике</w:t>
            </w:r>
            <w:r w:rsidRPr="00A72FCC">
              <w:rPr>
                <w:i/>
              </w:rPr>
              <w:t xml:space="preserve"> </w:t>
            </w:r>
            <w:r w:rsidR="004E3D3D" w:rsidRPr="00BF37E6">
              <w:rPr>
                <w:i/>
              </w:rPr>
              <w:t>Части здания</w:t>
            </w:r>
            <w:r w:rsidR="004E3D3D">
              <w:t>.</w:t>
            </w:r>
          </w:p>
          <w:p w:rsidR="004E3D3D" w:rsidRDefault="004E3D3D" w:rsidP="00CB2CDB">
            <w:pPr>
              <w:rPr>
                <w:bCs/>
              </w:rPr>
            </w:pPr>
            <w:r>
              <w:t>Сообщение</w:t>
            </w:r>
            <w:r w:rsidRPr="00CC58CD">
              <w:rPr>
                <w:bCs/>
              </w:rPr>
              <w:t xml:space="preserve"> </w:t>
            </w:r>
            <w:r w:rsidRPr="00BF37E6">
              <w:rPr>
                <w:bCs/>
                <w:i/>
                <w:color w:val="000000"/>
              </w:rPr>
              <w:t>Кладка из кирпича</w:t>
            </w:r>
            <w:r>
              <w:rPr>
                <w:bCs/>
                <w:color w:val="000000"/>
              </w:rPr>
              <w:t>.</w:t>
            </w:r>
          </w:p>
          <w:p w:rsidR="004E3D3D" w:rsidRPr="00BF37E6" w:rsidRDefault="004E3D3D" w:rsidP="00CB2CDB">
            <w:pPr>
              <w:rPr>
                <w:i/>
              </w:rPr>
            </w:pPr>
            <w:r>
              <w:t>Творческая работа</w:t>
            </w:r>
            <w:r w:rsidRPr="00CC2104">
              <w:rPr>
                <w:i/>
              </w:rPr>
              <w:t>.</w:t>
            </w:r>
            <w:r w:rsidRPr="00CC58CD">
              <w:t xml:space="preserve"> </w:t>
            </w:r>
            <w:r w:rsidRPr="00BF37E6">
              <w:rPr>
                <w:i/>
              </w:rPr>
              <w:t>Фундамент.</w:t>
            </w:r>
            <w:r w:rsidRPr="00BF37E6">
              <w:rPr>
                <w:bCs/>
                <w:i/>
                <w:color w:val="000000"/>
              </w:rPr>
              <w:t xml:space="preserve"> Стены.</w:t>
            </w:r>
            <w:r w:rsidRPr="00CC58CD">
              <w:rPr>
                <w:bCs/>
              </w:rPr>
              <w:t xml:space="preserve"> </w:t>
            </w:r>
            <w:r w:rsidRPr="00BF37E6">
              <w:rPr>
                <w:bCs/>
                <w:i/>
                <w:color w:val="000000"/>
              </w:rPr>
              <w:t xml:space="preserve">Крыша. Потолок. </w:t>
            </w:r>
            <w:r w:rsidRPr="00BF37E6">
              <w:rPr>
                <w:bCs/>
                <w:i/>
              </w:rPr>
              <w:t>Окна. Пол.</w:t>
            </w:r>
          </w:p>
          <w:p w:rsidR="004E3D3D" w:rsidRDefault="004E3D3D" w:rsidP="00AD728A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Творческий проект/ презентация </w:t>
            </w:r>
            <w:r w:rsidRPr="00BF37E6">
              <w:rPr>
                <w:i/>
              </w:rPr>
              <w:t>Части здания</w:t>
            </w:r>
            <w:r>
              <w:rPr>
                <w:i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  <w:r>
              <w:rPr>
                <w:b/>
              </w:rPr>
              <w:t>22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jc w:val="both"/>
              <w:rPr>
                <w:bCs/>
              </w:rPr>
            </w:pPr>
            <w:r w:rsidRPr="00B1589D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CB2CDB">
        <w:trPr>
          <w:trHeight w:val="207"/>
        </w:trPr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rPr>
                <w:b/>
              </w:rPr>
            </w:pPr>
            <w:r>
              <w:rPr>
                <w:b/>
              </w:rPr>
              <w:t>Тема 2.3.</w:t>
            </w:r>
          </w:p>
          <w:p w:rsidR="004E3D3D" w:rsidRDefault="004E3D3D" w:rsidP="00CB2CDB">
            <w:pPr>
              <w:rPr>
                <w:b/>
              </w:rPr>
            </w:pPr>
            <w:r>
              <w:rPr>
                <w:b/>
              </w:rPr>
              <w:t>ДЗ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CB2CDB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4E3D3D" w:rsidRDefault="004E3D3D" w:rsidP="00CB2CDB">
            <w:r>
              <w:rPr>
                <w:b/>
              </w:rPr>
              <w:t>Зачетное занятие</w:t>
            </w:r>
          </w:p>
          <w:p w:rsidR="004E3D3D" w:rsidRDefault="004E3D3D" w:rsidP="00CB2CDB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4E3D3D" w:rsidRDefault="004E3D3D" w:rsidP="00CB2CDB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CB2CDB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Pr="00CC58CD" w:rsidRDefault="004E3D3D" w:rsidP="004E3D3D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4E3D3D" w:rsidRPr="00CC58CD" w:rsidRDefault="004E3D3D" w:rsidP="004E3D3D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4E3D3D" w:rsidRDefault="004E3D3D" w:rsidP="005A1B70"/>
        </w:tc>
      </w:tr>
      <w:tr w:rsidR="004E3D3D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Pr="00B1589D" w:rsidRDefault="004E3D3D" w:rsidP="00AD728A">
            <w:pPr>
              <w:jc w:val="both"/>
              <w:rPr>
                <w:bCs/>
              </w:rPr>
            </w:pPr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Pr="00B1589D" w:rsidRDefault="004E3D3D" w:rsidP="00AD728A">
            <w:pPr>
              <w:jc w:val="both"/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Pr="00B1589D" w:rsidRDefault="004E3D3D" w:rsidP="00AD728A">
            <w:pPr>
              <w:jc w:val="both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AD728A">
        <w:trPr>
          <w:trHeight w:val="207"/>
        </w:trPr>
        <w:tc>
          <w:tcPr>
            <w:tcW w:w="204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4E3D3D">
            <w:pPr>
              <w:snapToGrid w:val="0"/>
            </w:pPr>
            <w:r>
              <w:rPr>
                <w:b/>
              </w:rPr>
              <w:t>Раздел 3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jc w:val="both"/>
              <w:rPr>
                <w:b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CB2CDB">
        <w:trPr>
          <w:trHeight w:val="207"/>
        </w:trPr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rPr>
                <w:b/>
              </w:rPr>
            </w:pPr>
            <w:r>
              <w:t>Учебная нагрузка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CB2CDB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Pr="00935CAD" w:rsidRDefault="004E3D3D" w:rsidP="00CB2CDB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225600" w:rsidP="00AD728A">
            <w:pPr>
              <w:snapToGrid w:val="0"/>
              <w:jc w:val="center"/>
            </w:pPr>
            <w:r>
              <w:t>10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CB2CDB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  <w:r>
              <w:t>4</w:t>
            </w:r>
            <w:r w:rsidR="00225600">
              <w:t>0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4E3D3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jc w:val="both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3D3D" w:rsidRDefault="004E3D3D" w:rsidP="00AD728A">
            <w:pPr>
              <w:snapToGrid w:val="0"/>
              <w:jc w:val="center"/>
            </w:pP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/>
        </w:tc>
      </w:tr>
      <w:tr w:rsidR="00D266B4" w:rsidTr="00BD1907">
        <w:trPr>
          <w:trHeight w:val="18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66B4" w:rsidRDefault="00BF37E6" w:rsidP="005D48E3">
            <w:pPr>
              <w:snapToGrid w:val="0"/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E3D3D">
              <w:rPr>
                <w:b/>
              </w:rPr>
              <w:t>3</w:t>
            </w:r>
            <w:r>
              <w:rPr>
                <w:b/>
              </w:rPr>
              <w:t>.</w:t>
            </w:r>
            <w:r w:rsidR="004E3D3D">
              <w:rPr>
                <w:b/>
              </w:rPr>
              <w:t>1</w:t>
            </w:r>
            <w:r w:rsidR="00D266B4">
              <w:rPr>
                <w:b/>
              </w:rPr>
              <w:t>.</w:t>
            </w:r>
          </w:p>
          <w:p w:rsidR="00D266B4" w:rsidRDefault="00D266B4" w:rsidP="005D48E3">
            <w:pPr>
              <w:snapToGrid w:val="0"/>
              <w:rPr>
                <w:b/>
              </w:rPr>
            </w:pPr>
            <w:r w:rsidRPr="00CC58CD">
              <w:rPr>
                <w:b/>
              </w:rPr>
              <w:t>Обор</w:t>
            </w:r>
            <w:r w:rsidR="00433CBC">
              <w:rPr>
                <w:b/>
              </w:rPr>
              <w:t>удование строительной площадки. С</w:t>
            </w:r>
            <w:r w:rsidRPr="00CC58CD">
              <w:rPr>
                <w:b/>
              </w:rPr>
              <w:t xml:space="preserve">троительная </w:t>
            </w:r>
            <w:r w:rsidRPr="00CC58CD">
              <w:rPr>
                <w:b/>
              </w:rPr>
              <w:lastRenderedPageBreak/>
              <w:t>техника</w:t>
            </w:r>
            <w:r w:rsidR="00433CBC">
              <w:rPr>
                <w:b/>
              </w:rPr>
              <w:t>.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6B4" w:rsidRDefault="00D266B4" w:rsidP="00EE4E63">
            <w:r>
              <w:lastRenderedPageBreak/>
              <w:t>Содержание учебного материала</w:t>
            </w:r>
          </w:p>
          <w:p w:rsidR="00D266B4" w:rsidRDefault="00D266B4" w:rsidP="00EE4E63">
            <w:r w:rsidRPr="00433CBC">
              <w:rPr>
                <w:bCs/>
                <w:i/>
              </w:rPr>
              <w:t xml:space="preserve">Лексический материал. </w:t>
            </w:r>
            <w:r>
              <w:rPr>
                <w:bCs/>
              </w:rPr>
              <w:t>На строительной площадке. Строительная техника.</w:t>
            </w:r>
          </w:p>
          <w:p w:rsidR="00D266B4" w:rsidRDefault="00D266B4" w:rsidP="00D546E9">
            <w:pPr>
              <w:rPr>
                <w:b/>
                <w:bCs/>
              </w:rPr>
            </w:pPr>
            <w:r w:rsidRPr="00433CBC">
              <w:rPr>
                <w:bCs/>
                <w:i/>
              </w:rPr>
              <w:t>Грамматический материал</w:t>
            </w:r>
            <w:r w:rsidR="00433CBC">
              <w:rPr>
                <w:bCs/>
                <w:i/>
              </w:rPr>
              <w:t xml:space="preserve">. </w:t>
            </w:r>
            <w:r>
              <w:rPr>
                <w:bCs/>
              </w:rPr>
              <w:t>Условные предложения. Сослагательное наклонение.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6B4" w:rsidRPr="00BF37E6" w:rsidRDefault="00225600" w:rsidP="00EE4E6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CB2CDB" w:rsidRPr="00CC58CD" w:rsidRDefault="00CB2CDB" w:rsidP="00CB2CDB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CB2CDB" w:rsidRPr="00CC58CD" w:rsidRDefault="00CB2CDB" w:rsidP="00CB2CDB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D266B4" w:rsidRDefault="00D266B4" w:rsidP="005A1B70"/>
        </w:tc>
      </w:tr>
      <w:tr w:rsidR="00D266B4" w:rsidTr="00D266B4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AD728A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BF37E6" w:rsidRDefault="00225600" w:rsidP="001471D5">
            <w:pPr>
              <w:jc w:val="center"/>
            </w:pPr>
            <w: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BD1907">
        <w:trPr>
          <w:trHeight w:val="22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D728A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Default="00D266B4" w:rsidP="00D266B4">
            <w:pPr>
              <w:jc w:val="center"/>
              <w:rPr>
                <w:lang w:val="en-US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BD1907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CBC" w:rsidRPr="00935CAD" w:rsidRDefault="00433CBC" w:rsidP="0043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935CAD">
              <w:rPr>
                <w:bCs/>
                <w:color w:val="000000"/>
              </w:rPr>
              <w:t xml:space="preserve">Самостоятельная работа </w:t>
            </w:r>
            <w:proofErr w:type="gramStart"/>
            <w:r w:rsidRPr="00935CAD">
              <w:t>обучающихся</w:t>
            </w:r>
            <w:proofErr w:type="gramEnd"/>
          </w:p>
          <w:p w:rsidR="00D266B4" w:rsidRPr="00407B10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AD728A">
              <w:rPr>
                <w:bCs/>
              </w:rPr>
              <w:t>Перевод текста по профессиональной тематике</w:t>
            </w:r>
            <w:r w:rsidR="00407B10">
              <w:rPr>
                <w:bCs/>
              </w:rPr>
              <w:t xml:space="preserve">. </w:t>
            </w:r>
            <w:r w:rsidR="00407B10" w:rsidRPr="00407B10">
              <w:rPr>
                <w:bCs/>
                <w:i/>
              </w:rPr>
              <w:t>Строительное оборудование.</w:t>
            </w:r>
          </w:p>
          <w:p w:rsidR="00407B10" w:rsidRDefault="00407B10" w:rsidP="00407B10">
            <w:pPr>
              <w:rPr>
                <w:bCs/>
              </w:rPr>
            </w:pPr>
            <w:r>
              <w:t>Сообщение</w:t>
            </w:r>
            <w:r w:rsidRPr="00CC58CD">
              <w:rPr>
                <w:bCs/>
              </w:rPr>
              <w:t xml:space="preserve"> </w:t>
            </w:r>
            <w:r>
              <w:rPr>
                <w:bCs/>
                <w:i/>
                <w:color w:val="000000"/>
              </w:rPr>
              <w:t>Основные требования по технике безопасности.</w:t>
            </w:r>
          </w:p>
          <w:p w:rsidR="00407B10" w:rsidRPr="00BF37E6" w:rsidRDefault="00407B10" w:rsidP="00407B10">
            <w:pPr>
              <w:rPr>
                <w:i/>
              </w:rPr>
            </w:pPr>
            <w:r>
              <w:t xml:space="preserve">Творческая работа </w:t>
            </w:r>
            <w:r w:rsidRPr="00CC58CD">
              <w:t xml:space="preserve"> </w:t>
            </w:r>
            <w:r w:rsidRPr="00407B10">
              <w:rPr>
                <w:bCs/>
                <w:i/>
              </w:rPr>
              <w:t>Строительная техника.</w:t>
            </w:r>
          </w:p>
          <w:p w:rsidR="00407B10" w:rsidRPr="00AD728A" w:rsidRDefault="00407B10" w:rsidP="00407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>
              <w:rPr>
                <w:bCs/>
              </w:rPr>
              <w:t>Творческий проект/ презентация</w:t>
            </w:r>
            <w:proofErr w:type="gramStart"/>
            <w:r>
              <w:rPr>
                <w:bCs/>
              </w:rPr>
              <w:t xml:space="preserve"> </w:t>
            </w:r>
            <w:r w:rsidRPr="00407B10">
              <w:rPr>
                <w:bCs/>
                <w:i/>
              </w:rPr>
              <w:t>Н</w:t>
            </w:r>
            <w:proofErr w:type="gramEnd"/>
            <w:r w:rsidRPr="00407B10">
              <w:rPr>
                <w:bCs/>
                <w:i/>
              </w:rPr>
              <w:t>а строительной площадке.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6B4" w:rsidRPr="00BF37E6" w:rsidRDefault="00BF37E6" w:rsidP="005A1B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25600">
              <w:rPr>
                <w:b/>
              </w:rPr>
              <w:t>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EE4E63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1B2685">
            <w:pPr>
              <w:jc w:val="both"/>
              <w:rPr>
                <w:bCs/>
              </w:rPr>
            </w:pPr>
            <w:r w:rsidRPr="00AD728A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BF37E6" w:rsidRDefault="00D266B4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4113BD" w:rsidTr="00BD1907">
        <w:trPr>
          <w:trHeight w:val="835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E3D3D" w:rsidP="00F845CC">
            <w:pPr>
              <w:rPr>
                <w:b/>
              </w:rPr>
            </w:pPr>
            <w:r>
              <w:rPr>
                <w:b/>
              </w:rPr>
              <w:t>Тема 3.2</w:t>
            </w:r>
            <w:r w:rsidR="004113BD">
              <w:rPr>
                <w:b/>
              </w:rPr>
              <w:t>.</w:t>
            </w:r>
          </w:p>
          <w:p w:rsidR="004113BD" w:rsidRDefault="004113BD" w:rsidP="00F845CC">
            <w:r w:rsidRPr="00CC58CD">
              <w:rPr>
                <w:b/>
              </w:rPr>
              <w:t>Здание, типы зданий</w:t>
            </w:r>
            <w:r w:rsidR="008C40BC">
              <w:rPr>
                <w:b/>
              </w:rPr>
              <w:t>.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rPr>
                <w:bCs/>
              </w:rPr>
            </w:pPr>
            <w:r>
              <w:t>Содержание учебного материала</w:t>
            </w:r>
          </w:p>
          <w:p w:rsidR="004113BD" w:rsidRDefault="004113BD" w:rsidP="005A1B70">
            <w:pPr>
              <w:jc w:val="both"/>
              <w:rPr>
                <w:bCs/>
              </w:rPr>
            </w:pPr>
            <w:r w:rsidRPr="008C40BC">
              <w:rPr>
                <w:bCs/>
                <w:i/>
              </w:rPr>
              <w:t>Лексический материал</w:t>
            </w:r>
            <w:r w:rsidR="008C40BC">
              <w:rPr>
                <w:bCs/>
                <w:i/>
              </w:rPr>
              <w:t>.</w:t>
            </w:r>
            <w:r>
              <w:rPr>
                <w:bCs/>
              </w:rPr>
              <w:t xml:space="preserve"> </w:t>
            </w:r>
            <w:r w:rsidRPr="00CC58CD">
              <w:rPr>
                <w:bCs/>
              </w:rPr>
              <w:t>Архитектура зданий. Необычные архитектурные решения</w:t>
            </w:r>
            <w:r>
              <w:rPr>
                <w:bCs/>
              </w:rPr>
              <w:t xml:space="preserve">. </w:t>
            </w:r>
            <w:r w:rsidRPr="00CC58CD">
              <w:rPr>
                <w:bCs/>
              </w:rPr>
              <w:t>Гражданское строительство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Жилищное строительство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Промышленное строительство</w:t>
            </w:r>
            <w:r>
              <w:rPr>
                <w:bCs/>
              </w:rPr>
              <w:t>.</w:t>
            </w:r>
          </w:p>
          <w:p w:rsidR="004113BD" w:rsidRDefault="004113BD" w:rsidP="00424F82">
            <w:pPr>
              <w:jc w:val="both"/>
              <w:rPr>
                <w:b/>
              </w:rPr>
            </w:pPr>
            <w:r w:rsidRPr="008C40BC">
              <w:rPr>
                <w:bCs/>
                <w:i/>
              </w:rPr>
              <w:t>Грамматический материал</w:t>
            </w:r>
            <w:r w:rsidR="008C40BC">
              <w:rPr>
                <w:bCs/>
                <w:i/>
              </w:rPr>
              <w:t xml:space="preserve">. </w:t>
            </w:r>
            <w:r>
              <w:rPr>
                <w:bCs/>
              </w:rPr>
              <w:t>Герундий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D15F30" w:rsidRDefault="00225600" w:rsidP="005A1B7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Pr="00CC58CD" w:rsidRDefault="004113BD" w:rsidP="00937B76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4113BD" w:rsidRPr="00CC58CD" w:rsidRDefault="004113BD" w:rsidP="00937B76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4113BD" w:rsidRDefault="004113BD" w:rsidP="005A1B70">
            <w:pPr>
              <w:jc w:val="center"/>
            </w:pPr>
          </w:p>
        </w:tc>
      </w:tr>
      <w:tr w:rsidR="004113BD" w:rsidTr="00D266B4">
        <w:trPr>
          <w:trHeight w:val="31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</w:pPr>
            <w:r w:rsidRPr="00AD728A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7B7AF0" w:rsidRDefault="00225600" w:rsidP="005A1B70">
            <w:pPr>
              <w:jc w:val="center"/>
            </w:pPr>
            <w: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113BD" w:rsidTr="00D266B4">
        <w:trPr>
          <w:trHeight w:val="22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  <w:rPr>
                <w:bCs/>
              </w:rPr>
            </w:pPr>
            <w:r w:rsidRPr="00AD728A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113BD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  <w:rPr>
                <w:bCs/>
              </w:rPr>
            </w:pPr>
            <w:r w:rsidRPr="00AD728A">
              <w:rPr>
                <w:bCs/>
              </w:rPr>
              <w:t xml:space="preserve">Самостоятельная работа </w:t>
            </w:r>
            <w:proofErr w:type="gramStart"/>
            <w:r w:rsidRPr="00AD728A">
              <w:rPr>
                <w:bCs/>
              </w:rPr>
              <w:t>обучающихся</w:t>
            </w:r>
            <w:proofErr w:type="gramEnd"/>
          </w:p>
          <w:p w:rsidR="00407B10" w:rsidRPr="00407B10" w:rsidRDefault="00407B10" w:rsidP="00407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AD728A">
              <w:rPr>
                <w:bCs/>
              </w:rPr>
              <w:t>Перевод текста по профессиональной тематике</w:t>
            </w:r>
            <w:r>
              <w:rPr>
                <w:bCs/>
              </w:rPr>
              <w:t xml:space="preserve"> </w:t>
            </w:r>
            <w:r w:rsidRPr="00407B10">
              <w:rPr>
                <w:bCs/>
                <w:i/>
              </w:rPr>
              <w:t>Архитектура зданий.</w:t>
            </w:r>
          </w:p>
          <w:p w:rsidR="00407B10" w:rsidRDefault="00407B10" w:rsidP="00407B10">
            <w:pPr>
              <w:rPr>
                <w:bCs/>
              </w:rPr>
            </w:pPr>
            <w:r>
              <w:t>Сообщение</w:t>
            </w:r>
            <w:r w:rsidRPr="00CC58CD">
              <w:rPr>
                <w:bCs/>
              </w:rPr>
              <w:t xml:space="preserve"> </w:t>
            </w:r>
            <w:r w:rsidRPr="00407B10">
              <w:rPr>
                <w:bCs/>
                <w:i/>
              </w:rPr>
              <w:t>Необычные архитектурные решения.</w:t>
            </w:r>
            <w:r>
              <w:rPr>
                <w:bCs/>
              </w:rPr>
              <w:t xml:space="preserve"> </w:t>
            </w:r>
          </w:p>
          <w:p w:rsidR="00407B10" w:rsidRPr="00252EB7" w:rsidRDefault="00407B10" w:rsidP="00252EB7">
            <w:pPr>
              <w:rPr>
                <w:bCs/>
              </w:rPr>
            </w:pPr>
            <w:r>
              <w:t xml:space="preserve">Творческая работа </w:t>
            </w:r>
            <w:r w:rsidRPr="00CC58CD">
              <w:t xml:space="preserve"> </w:t>
            </w:r>
            <w:r w:rsidRPr="00252EB7">
              <w:rPr>
                <w:bCs/>
                <w:i/>
              </w:rPr>
              <w:t>Гражданское строительство. Жилищное строительство. Промышленное строительство.</w:t>
            </w:r>
          </w:p>
          <w:p w:rsidR="00407B10" w:rsidRPr="00AD728A" w:rsidRDefault="00407B10" w:rsidP="00252EB7">
            <w:pPr>
              <w:jc w:val="both"/>
              <w:rPr>
                <w:i/>
              </w:rPr>
            </w:pPr>
            <w:r>
              <w:rPr>
                <w:bCs/>
              </w:rPr>
              <w:t>Творческий проект/ презентация</w:t>
            </w:r>
            <w:r w:rsidR="00252EB7">
              <w:rPr>
                <w:bCs/>
              </w:rPr>
              <w:t xml:space="preserve"> </w:t>
            </w:r>
            <w:r w:rsidR="00252EB7">
              <w:rPr>
                <w:bCs/>
                <w:i/>
              </w:rPr>
              <w:t>Знаменитые архитекторы и инженеры.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225600" w:rsidRDefault="004113BD" w:rsidP="005A1B70">
            <w:pPr>
              <w:jc w:val="center"/>
              <w:rPr>
                <w:b/>
              </w:rPr>
            </w:pPr>
            <w:r w:rsidRPr="00AD728A">
              <w:rPr>
                <w:b/>
                <w:lang w:val="en-US"/>
              </w:rPr>
              <w:t>2</w:t>
            </w:r>
            <w:r w:rsidR="00225600">
              <w:rPr>
                <w:b/>
              </w:rPr>
              <w:t>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113BD" w:rsidTr="00EE4E63">
        <w:trPr>
          <w:trHeight w:val="25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  <w:rPr>
                <w:i/>
              </w:rPr>
            </w:pPr>
            <w:r w:rsidRPr="00AD728A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225600" w:rsidRDefault="004113BD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E3D3D" w:rsidTr="00396BD5">
        <w:trPr>
          <w:trHeight w:val="31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rPr>
                <w:b/>
              </w:rPr>
            </w:pPr>
            <w:r>
              <w:rPr>
                <w:b/>
              </w:rPr>
              <w:t>Тема 3.3.</w:t>
            </w:r>
          </w:p>
          <w:p w:rsidR="004E3D3D" w:rsidRDefault="004E3D3D" w:rsidP="00CB2CDB">
            <w:pPr>
              <w:rPr>
                <w:b/>
              </w:rPr>
            </w:pPr>
            <w:r>
              <w:rPr>
                <w:b/>
              </w:rPr>
              <w:t>ДЗ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4E3D3D" w:rsidRDefault="004E3D3D" w:rsidP="00CB2CDB">
            <w:r>
              <w:rPr>
                <w:b/>
              </w:rPr>
              <w:t>Зачетное занятие</w:t>
            </w:r>
          </w:p>
          <w:p w:rsidR="004E3D3D" w:rsidRDefault="004E3D3D" w:rsidP="00CB2CDB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4E3D3D" w:rsidRDefault="004E3D3D" w:rsidP="00CB2CDB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Pr="00CC58CD" w:rsidRDefault="004E3D3D" w:rsidP="00D15F30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4E3D3D" w:rsidRPr="00CC58CD" w:rsidRDefault="004E3D3D" w:rsidP="00D15F30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4E3D3D" w:rsidRDefault="004E3D3D" w:rsidP="00D15F30">
            <w:pPr>
              <w:widowControl w:val="0"/>
              <w:rPr>
                <w:bCs/>
              </w:rPr>
            </w:pPr>
          </w:p>
          <w:p w:rsidR="004E3D3D" w:rsidRDefault="004E3D3D" w:rsidP="005A1B70">
            <w:pPr>
              <w:snapToGrid w:val="0"/>
              <w:jc w:val="center"/>
            </w:pPr>
          </w:p>
        </w:tc>
      </w:tr>
      <w:tr w:rsidR="004E3D3D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396BD5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396BD5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>
            <w:pPr>
              <w:snapToGrid w:val="0"/>
              <w:jc w:val="center"/>
            </w:pPr>
          </w:p>
        </w:tc>
      </w:tr>
      <w:tr w:rsidR="004E3D3D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396BD5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>
            <w:pPr>
              <w:snapToGrid w:val="0"/>
              <w:jc w:val="center"/>
            </w:pPr>
          </w:p>
        </w:tc>
      </w:tr>
      <w:tr w:rsidR="004E3D3D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396BD5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>
            <w:pPr>
              <w:snapToGrid w:val="0"/>
              <w:jc w:val="center"/>
            </w:pPr>
          </w:p>
        </w:tc>
      </w:tr>
      <w:tr w:rsidR="004E3D3D" w:rsidTr="00CB2CDB">
        <w:trPr>
          <w:trHeight w:val="315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4113BD">
            <w:pPr>
              <w:rPr>
                <w:b/>
              </w:rPr>
            </w:pPr>
            <w:r>
              <w:rPr>
                <w:b/>
              </w:rPr>
              <w:t>Раздел 4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396BD5">
            <w:pPr>
              <w:jc w:val="both"/>
              <w:rPr>
                <w:b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396BD5">
            <w:pPr>
              <w:snapToGrid w:val="0"/>
              <w:jc w:val="center"/>
            </w:pP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>
            <w:pPr>
              <w:snapToGrid w:val="0"/>
              <w:jc w:val="center"/>
            </w:pPr>
          </w:p>
        </w:tc>
      </w:tr>
      <w:tr w:rsidR="004E3D3D" w:rsidTr="00CB2CDB">
        <w:trPr>
          <w:trHeight w:val="315"/>
        </w:trPr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CB2CDB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Pr="00935CAD" w:rsidRDefault="004E3D3D" w:rsidP="00CB2CDB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>
            <w:pPr>
              <w:snapToGrid w:val="0"/>
              <w:jc w:val="center"/>
            </w:pPr>
          </w:p>
        </w:tc>
      </w:tr>
      <w:tr w:rsidR="004E3D3D" w:rsidTr="00CB2CDB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225600" w:rsidP="00CB2CDB">
            <w:pPr>
              <w:snapToGrid w:val="0"/>
              <w:jc w:val="center"/>
            </w:pPr>
            <w:r>
              <w:t>10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>
            <w:pPr>
              <w:snapToGrid w:val="0"/>
              <w:jc w:val="center"/>
            </w:pPr>
          </w:p>
        </w:tc>
      </w:tr>
      <w:tr w:rsidR="004E3D3D" w:rsidTr="00CB2CDB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E3D3D" w:rsidRDefault="004E3D3D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snapToGrid w:val="0"/>
              <w:jc w:val="center"/>
            </w:pPr>
            <w:r>
              <w:t>4</w:t>
            </w:r>
            <w:r w:rsidR="00225600">
              <w:t>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>
            <w:pPr>
              <w:snapToGrid w:val="0"/>
              <w:jc w:val="center"/>
            </w:pPr>
          </w:p>
        </w:tc>
      </w:tr>
      <w:tr w:rsidR="004E3D3D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jc w:val="both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D3D" w:rsidRDefault="004E3D3D" w:rsidP="00CB2CDB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E3D3D" w:rsidRDefault="004E3D3D" w:rsidP="005A1B70">
            <w:pPr>
              <w:snapToGrid w:val="0"/>
              <w:jc w:val="center"/>
            </w:pPr>
          </w:p>
        </w:tc>
      </w:tr>
      <w:tr w:rsidR="00E21DD2" w:rsidTr="00BD1907">
        <w:trPr>
          <w:trHeight w:val="835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F845CC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Тема </w:t>
            </w:r>
            <w:r w:rsidR="004113BD">
              <w:rPr>
                <w:b/>
              </w:rPr>
              <w:t>4</w:t>
            </w:r>
            <w:r>
              <w:rPr>
                <w:b/>
              </w:rPr>
              <w:t>.</w:t>
            </w:r>
            <w:r w:rsidR="004E3D3D">
              <w:rPr>
                <w:b/>
              </w:rPr>
              <w:t>1</w:t>
            </w:r>
            <w:r w:rsidRPr="00CC58CD">
              <w:rPr>
                <w:b/>
                <w:bCs/>
              </w:rPr>
              <w:t xml:space="preserve"> </w:t>
            </w:r>
            <w:r w:rsidRPr="00CC58CD">
              <w:rPr>
                <w:b/>
              </w:rPr>
              <w:t>Документы, деловая переписка, переговоры</w:t>
            </w:r>
            <w:r w:rsidR="008C40BC">
              <w:rPr>
                <w:b/>
              </w:rPr>
              <w:t>.</w:t>
            </w:r>
          </w:p>
          <w:p w:rsidR="00E21DD2" w:rsidRDefault="00E21DD2" w:rsidP="00F845CC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jc w:val="both"/>
              <w:rPr>
                <w:bCs/>
              </w:rPr>
            </w:pPr>
            <w:r>
              <w:t>Содержание учебного материала</w:t>
            </w:r>
          </w:p>
          <w:p w:rsidR="00E21DD2" w:rsidRDefault="00E21DD2" w:rsidP="00F845CC">
            <w:pPr>
              <w:jc w:val="both"/>
              <w:rPr>
                <w:bCs/>
              </w:rPr>
            </w:pPr>
            <w:r w:rsidRPr="008C40BC">
              <w:rPr>
                <w:bCs/>
                <w:i/>
              </w:rPr>
              <w:t>Лексический материал</w:t>
            </w:r>
            <w:r w:rsidR="008C40BC">
              <w:rPr>
                <w:bCs/>
                <w:i/>
              </w:rPr>
              <w:t xml:space="preserve">. </w:t>
            </w:r>
            <w:r w:rsidRPr="00CC58CD">
              <w:t xml:space="preserve">Деловое письмо, структура. </w:t>
            </w:r>
            <w:r w:rsidRPr="00CC58CD">
              <w:rPr>
                <w:bCs/>
              </w:rPr>
              <w:t>Виды деловых писем. Письмо-запрос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Письмо-предложение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Договор. Правила делового общения.</w:t>
            </w:r>
          </w:p>
          <w:p w:rsidR="00E21DD2" w:rsidRDefault="00E21DD2" w:rsidP="00FA1F3C">
            <w:pPr>
              <w:jc w:val="both"/>
              <w:rPr>
                <w:b/>
              </w:rPr>
            </w:pPr>
            <w:r w:rsidRPr="008C40BC">
              <w:rPr>
                <w:bCs/>
                <w:i/>
              </w:rPr>
              <w:t>Грамматический материал</w:t>
            </w:r>
            <w:r w:rsidR="008C40BC">
              <w:rPr>
                <w:bCs/>
                <w:i/>
              </w:rPr>
              <w:t xml:space="preserve">. </w:t>
            </w:r>
            <w:r w:rsidR="008C40BC">
              <w:rPr>
                <w:bCs/>
              </w:rPr>
              <w:t>Лекси</w:t>
            </w:r>
            <w:r>
              <w:rPr>
                <w:bCs/>
              </w:rPr>
              <w:t xml:space="preserve">ко-грамматические трудности при переводе </w:t>
            </w:r>
            <w:r>
              <w:rPr>
                <w:bCs/>
                <w:color w:val="000000"/>
              </w:rPr>
              <w:t>документов, деловых бумаг.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D15F30" w:rsidRDefault="00E21DD2" w:rsidP="005A1B70">
            <w:pPr>
              <w:jc w:val="center"/>
              <w:rPr>
                <w:b/>
              </w:rPr>
            </w:pPr>
            <w:r w:rsidRPr="00F615A1">
              <w:rPr>
                <w:b/>
                <w:lang w:val="en-US"/>
              </w:rPr>
              <w:t>4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Pr="00CC58CD" w:rsidRDefault="00E21DD2" w:rsidP="00937B76">
            <w:pPr>
              <w:widowControl w:val="0"/>
              <w:rPr>
                <w:bCs/>
              </w:rPr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01-06,09-11 ПК 3.3 </w:t>
            </w:r>
          </w:p>
          <w:p w:rsidR="00E21DD2" w:rsidRDefault="00E21DD2" w:rsidP="005A1B70">
            <w:pPr>
              <w:jc w:val="center"/>
            </w:pPr>
          </w:p>
        </w:tc>
      </w:tr>
      <w:tr w:rsidR="00E21DD2" w:rsidTr="004113BD">
        <w:trPr>
          <w:trHeight w:val="34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D15F30" w:rsidRDefault="00E21DD2" w:rsidP="005A1B70">
            <w:pPr>
              <w:jc w:val="both"/>
            </w:pPr>
            <w:r w:rsidRPr="00D15F30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0E56B4" w:rsidRDefault="008C40BC" w:rsidP="000E56B4">
            <w:pPr>
              <w:jc w:val="center"/>
            </w:pPr>
            <w: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4113BD" w:rsidTr="004113BD">
        <w:trPr>
          <w:trHeight w:val="210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D15F30" w:rsidRDefault="000E56B4" w:rsidP="005A1B70">
            <w:pPr>
              <w:jc w:val="both"/>
              <w:rPr>
                <w:bCs/>
              </w:rPr>
            </w:pPr>
            <w:r w:rsidRPr="00D15F30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0E56B4" w:rsidRDefault="004113BD" w:rsidP="00A91F2B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4113BD" w:rsidRDefault="004113BD" w:rsidP="005A1B70">
            <w:pPr>
              <w:jc w:val="center"/>
            </w:pPr>
          </w:p>
        </w:tc>
      </w:tr>
      <w:tr w:rsidR="00E21DD2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D15F30" w:rsidRDefault="00E21DD2" w:rsidP="00EB4357">
            <w:pPr>
              <w:contextualSpacing/>
              <w:jc w:val="both"/>
              <w:rPr>
                <w:bCs/>
              </w:rPr>
            </w:pPr>
            <w:r w:rsidRPr="00D15F30">
              <w:rPr>
                <w:bCs/>
              </w:rPr>
              <w:t xml:space="preserve">Самостоятельная работа </w:t>
            </w:r>
            <w:proofErr w:type="gramStart"/>
            <w:r w:rsidRPr="00D15F30">
              <w:rPr>
                <w:bCs/>
              </w:rPr>
              <w:t>обучающихся</w:t>
            </w:r>
            <w:proofErr w:type="gramEnd"/>
          </w:p>
          <w:p w:rsidR="00252EB7" w:rsidRDefault="00252EB7" w:rsidP="00EB4357">
            <w:pPr>
              <w:jc w:val="both"/>
              <w:rPr>
                <w:bCs/>
              </w:rPr>
            </w:pPr>
            <w:r>
              <w:rPr>
                <w:bCs/>
              </w:rPr>
              <w:t>Составление делового письма.</w:t>
            </w:r>
          </w:p>
          <w:p w:rsidR="00E21DD2" w:rsidRPr="00D15F30" w:rsidRDefault="008C40BC" w:rsidP="00EB4357">
            <w:pPr>
              <w:jc w:val="both"/>
              <w:rPr>
                <w:i/>
              </w:rPr>
            </w:pPr>
            <w:r>
              <w:rPr>
                <w:bCs/>
              </w:rPr>
              <w:t>Подготовка презентации</w:t>
            </w:r>
            <w:r w:rsidR="00E21DD2" w:rsidRPr="00D15F30">
              <w:rPr>
                <w:bCs/>
              </w:rPr>
              <w:t xml:space="preserve"> «Правила делового общения»</w:t>
            </w:r>
            <w:r>
              <w:rPr>
                <w:bCs/>
              </w:rPr>
              <w:t>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225600" w:rsidRDefault="00E21DD2" w:rsidP="005A1B70">
            <w:pPr>
              <w:jc w:val="center"/>
              <w:rPr>
                <w:b/>
              </w:rPr>
            </w:pPr>
            <w:r w:rsidRPr="005F500D">
              <w:rPr>
                <w:b/>
                <w:lang w:val="en-US"/>
              </w:rPr>
              <w:t>2</w:t>
            </w:r>
            <w:r w:rsidR="00225600">
              <w:rPr>
                <w:b/>
              </w:rPr>
              <w:t>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E21DD2" w:rsidTr="008C40BC">
        <w:trPr>
          <w:trHeight w:val="418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1DD2" w:rsidRDefault="00E21DD2" w:rsidP="008C40BC">
            <w:pPr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1DD2" w:rsidRPr="00225600" w:rsidRDefault="00E21DD2" w:rsidP="008C40BC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5E4035" w:rsidTr="00BD1907">
        <w:trPr>
          <w:trHeight w:val="1410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4E3D3D" w:rsidP="00F845CC">
            <w:pPr>
              <w:rPr>
                <w:b/>
                <w:bCs/>
              </w:rPr>
            </w:pPr>
            <w:r>
              <w:rPr>
                <w:b/>
              </w:rPr>
              <w:t>Тема 4.2</w:t>
            </w:r>
            <w:r w:rsidR="005E4035">
              <w:rPr>
                <w:b/>
              </w:rPr>
              <w:t>.</w:t>
            </w:r>
            <w:r w:rsidR="005E4035" w:rsidRPr="00CC58CD">
              <w:rPr>
                <w:b/>
                <w:bCs/>
              </w:rPr>
              <w:t xml:space="preserve"> </w:t>
            </w:r>
          </w:p>
          <w:p w:rsidR="005E4035" w:rsidRDefault="005E4035" w:rsidP="00835AB0">
            <w:r w:rsidRPr="00CC58CD">
              <w:rPr>
                <w:b/>
                <w:bCs/>
              </w:rPr>
              <w:t>Карьера, устройство на работу</w:t>
            </w:r>
            <w:r>
              <w:rPr>
                <w:b/>
                <w:bCs/>
              </w:rPr>
              <w:t>.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Default="005E4035" w:rsidP="005A1B70">
            <w:pPr>
              <w:jc w:val="both"/>
              <w:rPr>
                <w:bCs/>
              </w:rPr>
            </w:pPr>
            <w:r>
              <w:t>Содержание учебного материала</w:t>
            </w:r>
          </w:p>
          <w:p w:rsidR="005E4035" w:rsidRDefault="005E4035" w:rsidP="005A1B70">
            <w:pPr>
              <w:jc w:val="both"/>
              <w:rPr>
                <w:bCs/>
              </w:rPr>
            </w:pPr>
            <w:r w:rsidRPr="008C40BC">
              <w:rPr>
                <w:bCs/>
                <w:i/>
              </w:rPr>
              <w:t>Лексический материал</w:t>
            </w:r>
            <w:r>
              <w:rPr>
                <w:bCs/>
                <w:i/>
              </w:rPr>
              <w:t xml:space="preserve">. </w:t>
            </w:r>
            <w:r w:rsidRPr="00CC58CD">
              <w:rPr>
                <w:bCs/>
              </w:rPr>
              <w:t>Устройство на работу. Документы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Написание заявления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Заполнение анкеты. Собеседование</w:t>
            </w:r>
            <w:r>
              <w:rPr>
                <w:bCs/>
              </w:rPr>
              <w:t>.</w:t>
            </w:r>
          </w:p>
          <w:p w:rsidR="005E4035" w:rsidRDefault="005E4035" w:rsidP="00424F82">
            <w:pPr>
              <w:jc w:val="both"/>
              <w:rPr>
                <w:b/>
              </w:rPr>
            </w:pPr>
            <w:r w:rsidRPr="00744B7B">
              <w:rPr>
                <w:bCs/>
                <w:i/>
              </w:rPr>
              <w:t>Грамматический материал</w:t>
            </w:r>
            <w:r>
              <w:rPr>
                <w:bCs/>
                <w:i/>
              </w:rPr>
              <w:t>.</w:t>
            </w:r>
            <w:r>
              <w:rPr>
                <w:bCs/>
              </w:rPr>
              <w:t xml:space="preserve"> Основные виды словообразования: конверсия, интернационализмы. Способы словообразования: основные префиксы, суффиксы.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Pr="005F500D" w:rsidRDefault="00225600" w:rsidP="005A1B7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Pr="00CC58CD" w:rsidRDefault="005E4035" w:rsidP="00180FB8">
            <w:pPr>
              <w:widowControl w:val="0"/>
              <w:rPr>
                <w:bCs/>
              </w:rPr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01-06,09-11 ПК 3.3 </w:t>
            </w:r>
          </w:p>
          <w:p w:rsidR="005E4035" w:rsidRDefault="005E4035" w:rsidP="005A1B70">
            <w:pPr>
              <w:jc w:val="center"/>
            </w:pPr>
          </w:p>
        </w:tc>
      </w:tr>
      <w:tr w:rsidR="005E4035" w:rsidTr="00B901E2">
        <w:trPr>
          <w:trHeight w:val="231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F845CC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44B7B" w:rsidRDefault="005E4035" w:rsidP="00EB4357">
            <w:pPr>
              <w:jc w:val="both"/>
            </w:pPr>
            <w:r w:rsidRPr="00744B7B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B7AF0" w:rsidRDefault="00225600" w:rsidP="004113BD">
            <w:pPr>
              <w:jc w:val="center"/>
            </w:pPr>
            <w: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jc w:val="center"/>
            </w:pPr>
          </w:p>
        </w:tc>
      </w:tr>
      <w:tr w:rsidR="005E4035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44B7B" w:rsidRDefault="005E4035" w:rsidP="005A1B70">
            <w:pPr>
              <w:jc w:val="both"/>
            </w:pPr>
            <w:r w:rsidRPr="00744B7B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B7AF0" w:rsidRDefault="005E4035" w:rsidP="005A1B70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jc w:val="center"/>
            </w:pPr>
          </w:p>
        </w:tc>
      </w:tr>
      <w:tr w:rsidR="005E4035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44B7B" w:rsidRDefault="005E4035" w:rsidP="005A1B70">
            <w:pPr>
              <w:jc w:val="both"/>
              <w:rPr>
                <w:bCs/>
              </w:rPr>
            </w:pPr>
            <w:r w:rsidRPr="00744B7B">
              <w:rPr>
                <w:bCs/>
              </w:rPr>
              <w:t xml:space="preserve">Самостоятельная работа </w:t>
            </w:r>
            <w:proofErr w:type="gramStart"/>
            <w:r w:rsidRPr="00744B7B">
              <w:rPr>
                <w:bCs/>
              </w:rPr>
              <w:t>обучающихся</w:t>
            </w:r>
            <w:proofErr w:type="gramEnd"/>
          </w:p>
          <w:p w:rsidR="005E4035" w:rsidRPr="00744B7B" w:rsidRDefault="005E4035" w:rsidP="005A1B70">
            <w:pPr>
              <w:jc w:val="both"/>
              <w:rPr>
                <w:bCs/>
              </w:rPr>
            </w:pPr>
            <w:r w:rsidRPr="00744B7B">
              <w:t>Работа с деловыми бумагами</w:t>
            </w:r>
            <w:r>
              <w:t>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CB2CDB" w:rsidRDefault="00225600" w:rsidP="005A1B70">
            <w:pPr>
              <w:jc w:val="center"/>
              <w:rPr>
                <w:b/>
              </w:rPr>
            </w:pPr>
            <w:r w:rsidRPr="00CB2CDB">
              <w:rPr>
                <w:b/>
              </w:rPr>
              <w:t>20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jc w:val="center"/>
            </w:pPr>
          </w:p>
        </w:tc>
      </w:tr>
      <w:tr w:rsidR="005E4035" w:rsidTr="00EE4E63">
        <w:trPr>
          <w:trHeight w:val="240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Default="005E4035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Default="005E4035" w:rsidP="005A1B70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Pr="00225600" w:rsidRDefault="005E4035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jc w:val="center"/>
            </w:pPr>
          </w:p>
        </w:tc>
      </w:tr>
      <w:tr w:rsidR="005E4035" w:rsidTr="00396BD5"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E4035" w:rsidRDefault="004E3D3D" w:rsidP="00396BD5">
            <w:pPr>
              <w:rPr>
                <w:b/>
              </w:rPr>
            </w:pPr>
            <w:r>
              <w:rPr>
                <w:b/>
              </w:rPr>
              <w:t>Тема 4.3</w:t>
            </w:r>
            <w:r w:rsidR="005E4035">
              <w:rPr>
                <w:b/>
              </w:rPr>
              <w:t>.</w:t>
            </w:r>
          </w:p>
          <w:p w:rsidR="005E4035" w:rsidRDefault="005E4035" w:rsidP="00396BD5">
            <w:pPr>
              <w:rPr>
                <w:b/>
              </w:rPr>
            </w:pPr>
            <w:r>
              <w:rPr>
                <w:b/>
              </w:rPr>
              <w:t>ДЗ</w:t>
            </w: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5E4035" w:rsidRDefault="005E4035" w:rsidP="00396BD5">
            <w:r>
              <w:rPr>
                <w:b/>
              </w:rPr>
              <w:t>Зачетное занятие</w:t>
            </w:r>
          </w:p>
          <w:p w:rsidR="005E4035" w:rsidRDefault="005E4035" w:rsidP="00396BD5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5E4035" w:rsidRDefault="005E4035" w:rsidP="00396BD5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Pr="00CC58CD" w:rsidRDefault="005E4035" w:rsidP="00B901E2">
            <w:pPr>
              <w:widowControl w:val="0"/>
              <w:rPr>
                <w:bCs/>
              </w:rPr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01-06,09-11 ПК 3.3 </w:t>
            </w:r>
          </w:p>
          <w:p w:rsidR="005E4035" w:rsidRDefault="005E4035" w:rsidP="00B901E2">
            <w:pPr>
              <w:jc w:val="center"/>
            </w:pPr>
          </w:p>
        </w:tc>
      </w:tr>
      <w:tr w:rsidR="005E4035" w:rsidTr="00B901E2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snapToGrid w:val="0"/>
              <w:jc w:val="center"/>
            </w:pPr>
          </w:p>
        </w:tc>
      </w:tr>
      <w:tr w:rsidR="005E4035" w:rsidTr="00B901E2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snapToGrid w:val="0"/>
              <w:jc w:val="center"/>
            </w:pPr>
          </w:p>
        </w:tc>
      </w:tr>
      <w:tr w:rsidR="005E4035" w:rsidTr="00B901E2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  <w:p w:rsidR="002C6A06" w:rsidRDefault="002C6A06" w:rsidP="005A1B70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BE528D" w:rsidRDefault="002C6A06" w:rsidP="003D142C">
            <w:pPr>
              <w:jc w:val="both"/>
              <w:rPr>
                <w:lang w:eastAsia="en-US"/>
              </w:rPr>
            </w:pPr>
            <w:r w:rsidRPr="00BE528D">
              <w:rPr>
                <w:b/>
              </w:rPr>
              <w:t>Объём ОП</w:t>
            </w:r>
            <w:r w:rsidRPr="00BE528D">
              <w:t xml:space="preserve"> (макс. кол-во ч)</w:t>
            </w:r>
            <w:r w:rsidRPr="00BE528D">
              <w:rPr>
                <w:b/>
              </w:rPr>
              <w:t xml:space="preserve"> 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A91F2B" w:rsidRDefault="002C6A06" w:rsidP="005A1B70">
            <w:pPr>
              <w:jc w:val="center"/>
              <w:rPr>
                <w:b/>
                <w:lang w:val="en-US"/>
              </w:rPr>
            </w:pPr>
            <w:r w:rsidRPr="00A91F2B">
              <w:rPr>
                <w:b/>
                <w:lang w:val="en-US"/>
              </w:rPr>
              <w:t>198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BE528D" w:rsidRDefault="002C6A06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528D">
              <w:rPr>
                <w:b/>
              </w:rPr>
              <w:t xml:space="preserve">Учебная нагрузка </w:t>
            </w:r>
            <w:proofErr w:type="spellStart"/>
            <w:r w:rsidRPr="00BE528D">
              <w:rPr>
                <w:b/>
              </w:rPr>
              <w:t>обуч-ся</w:t>
            </w:r>
            <w:proofErr w:type="spellEnd"/>
            <w:r w:rsidRPr="00BE528D">
              <w:rPr>
                <w:b/>
              </w:rPr>
              <w:t xml:space="preserve"> с </w:t>
            </w:r>
            <w:proofErr w:type="spellStart"/>
            <w:r w:rsidRPr="00BE528D">
              <w:rPr>
                <w:b/>
              </w:rPr>
              <w:t>препод</w:t>
            </w:r>
            <w:proofErr w:type="spellEnd"/>
            <w:r w:rsidRPr="00BE528D">
              <w:rPr>
                <w:b/>
              </w:rPr>
              <w:t>.</w:t>
            </w:r>
            <w:r w:rsidRPr="00BE528D">
              <w:t xml:space="preserve"> (обязательная ч)</w:t>
            </w:r>
            <w:r w:rsidRPr="00BE528D">
              <w:rPr>
                <w:b/>
              </w:rPr>
              <w:t xml:space="preserve"> 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4E3D3D" w:rsidRDefault="004E3D3D" w:rsidP="005A1B70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580E06" w:rsidRDefault="002C6A06" w:rsidP="003D142C">
            <w:pPr>
              <w:jc w:val="both"/>
              <w:rPr>
                <w:lang w:eastAsia="en-US"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 xml:space="preserve"> </w:t>
            </w:r>
            <w:r w:rsidRPr="00BE528D">
              <w:t>(ч)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4E3D3D" w:rsidRDefault="002C6A06" w:rsidP="005A1B70">
            <w:pPr>
              <w:jc w:val="center"/>
              <w:rPr>
                <w:b/>
              </w:rPr>
            </w:pPr>
            <w:r w:rsidRPr="00A91F2B">
              <w:rPr>
                <w:b/>
                <w:lang w:val="en-US"/>
              </w:rPr>
              <w:t>16</w:t>
            </w:r>
            <w:r w:rsidR="004E3D3D">
              <w:rPr>
                <w:b/>
              </w:rP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157122" w:rsidRDefault="002C6A06" w:rsidP="003D142C">
            <w:pPr>
              <w:rPr>
                <w:b/>
              </w:rPr>
            </w:pPr>
            <w:r w:rsidRPr="00157122">
              <w:rPr>
                <w:b/>
                <w:bCs/>
              </w:rPr>
              <w:t xml:space="preserve">Консультации </w:t>
            </w:r>
            <w:r w:rsidRPr="00BE528D">
              <w:rPr>
                <w:bCs/>
              </w:rPr>
              <w:t>(</w:t>
            </w:r>
            <w:r w:rsidRPr="00BE528D">
              <w:t>ч)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4E3D3D" w:rsidRDefault="002C6A06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</w:tbl>
    <w:p w:rsidR="00BE7484" w:rsidRDefault="00BE7484" w:rsidP="00BE7484">
      <w:pPr>
        <w:jc w:val="both"/>
        <w:rPr>
          <w:sz w:val="28"/>
          <w:szCs w:val="28"/>
        </w:rPr>
      </w:pPr>
    </w:p>
    <w:p w:rsidR="00252EB7" w:rsidRDefault="00252EB7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rPr>
          <w:b/>
          <w:caps/>
          <w:sz w:val="28"/>
          <w:szCs w:val="28"/>
        </w:rPr>
        <w:sectPr w:rsidR="00BE7484">
          <w:footerReference w:type="even" r:id="rId13"/>
          <w:footerReference w:type="default" r:id="rId14"/>
          <w:footerReference w:type="first" r:id="rId15"/>
          <w:pgSz w:w="16838" w:h="11906" w:orient="landscape"/>
          <w:pgMar w:top="851" w:right="1134" w:bottom="851" w:left="992" w:header="720" w:footer="709" w:gutter="0"/>
          <w:cols w:space="720"/>
          <w:docGrid w:linePitch="360"/>
        </w:sectPr>
      </w:pPr>
      <w:r>
        <w:rPr>
          <w:sz w:val="28"/>
          <w:szCs w:val="28"/>
        </w:rPr>
        <w:t xml:space="preserve"> </w:t>
      </w:r>
    </w:p>
    <w:p w:rsidR="00BE7484" w:rsidRDefault="00BE7484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 w:cs="Times New Roman"/>
          <w:b/>
          <w:i w:val="0"/>
          <w:caps/>
          <w:sz w:val="28"/>
          <w:szCs w:val="28"/>
          <w:lang w:val="ru-RU"/>
        </w:rPr>
        <w:lastRenderedPageBreak/>
        <w:t>3. условия реализации программы дисциплины</w:t>
      </w:r>
    </w:p>
    <w:p w:rsidR="00BE7484" w:rsidRDefault="00BE7484" w:rsidP="00BE7484"/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</w:t>
      </w:r>
      <w:proofErr w:type="gramStart"/>
      <w:r>
        <w:rPr>
          <w:b/>
          <w:bCs/>
          <w:sz w:val="28"/>
          <w:szCs w:val="28"/>
        </w:rPr>
        <w:t>минимальному</w:t>
      </w:r>
      <w:proofErr w:type="gramEnd"/>
      <w:r>
        <w:rPr>
          <w:b/>
          <w:bCs/>
          <w:sz w:val="28"/>
          <w:szCs w:val="28"/>
        </w:rPr>
        <w:t xml:space="preserve"> материально-техническому 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обеспечению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иностранного языка.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Состав учебного оборудования в кабинете иностранного языка определяется действующими "Перечнями учебного оборудования по иностранному языку для общеобразовательных учреждений России", утвержденными приказом Министерства образования Российской Федерации.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Кабинет должен быть оснащен мебелью </w:t>
      </w:r>
      <w:proofErr w:type="gramStart"/>
      <w:r>
        <w:rPr>
          <w:color w:val="000000"/>
          <w:sz w:val="28"/>
          <w:szCs w:val="28"/>
        </w:rPr>
        <w:t>для</w:t>
      </w:r>
      <w:proofErr w:type="gramEnd"/>
      <w:r>
        <w:rPr>
          <w:color w:val="000000"/>
          <w:sz w:val="28"/>
          <w:szCs w:val="28"/>
        </w:rPr>
        <w:t>:</w:t>
      </w:r>
    </w:p>
    <w:p w:rsidR="00BE7484" w:rsidRDefault="00BE7484" w:rsidP="00BE7484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рабочего места преподавателя;</w:t>
      </w:r>
    </w:p>
    <w:p w:rsidR="00BE7484" w:rsidRDefault="00BE7484" w:rsidP="00BE7484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рабочих мест обучающихся;</w:t>
      </w:r>
    </w:p>
    <w:p w:rsidR="00BE7484" w:rsidRDefault="00BE7484" w:rsidP="00BE7484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рационального размещения и хранения учебного оборудования;</w:t>
      </w:r>
    </w:p>
    <w:p w:rsidR="00BE7484" w:rsidRDefault="00BE7484" w:rsidP="00BE7484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для организации использования аппаратуры.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BE7484" w:rsidRDefault="00BE7484" w:rsidP="00BE7484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видеомагнитофон;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телевизор;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колонки;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маркерная доска.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кабинете, оборудованном техническими средствами, должен быть представлен полный комплект технической документации, включая паспорт на техническое средство и инструкцию по технике безопасности.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учебники (по количеству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группе);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словари (двуязычные, по количеству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группе).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 необходимо предусмотреть достаточный комплект методической литературы для преподавателя, включающий методический журнал "Иностранные языки в школе",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 для обучающихся, картотека средств обучения, систематизированных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  <w:proofErr w:type="gramEnd"/>
    </w:p>
    <w:p w:rsidR="00BE7484" w:rsidRDefault="00BE7484" w:rsidP="00BE7484">
      <w:pPr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В кабинете должна быть предусмотрена инвентарная книга с перечислением в ней имеющегося оборудования, мебели, приспособлений и указанием их инвентарного номера.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E7484" w:rsidRDefault="00BE7484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3.2. Информационное обеспечение обучения</w:t>
      </w:r>
    </w:p>
    <w:p w:rsidR="00BE7484" w:rsidRDefault="00BE7484" w:rsidP="00BE7484"/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E7484" w:rsidRDefault="00BE7484" w:rsidP="00BE7484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Безкоровайная</w:t>
      </w:r>
      <w:proofErr w:type="spellEnd"/>
      <w:r>
        <w:rPr>
          <w:sz w:val="28"/>
          <w:szCs w:val="28"/>
        </w:rPr>
        <w:t xml:space="preserve"> Г. Т., Соколова Н. И., </w:t>
      </w:r>
      <w:proofErr w:type="spellStart"/>
      <w:r>
        <w:rPr>
          <w:sz w:val="28"/>
          <w:szCs w:val="28"/>
        </w:rPr>
        <w:t>Койранская</w:t>
      </w:r>
      <w:proofErr w:type="spellEnd"/>
      <w:r>
        <w:rPr>
          <w:sz w:val="28"/>
          <w:szCs w:val="28"/>
        </w:rPr>
        <w:t xml:space="preserve"> Е. А.,  </w:t>
      </w:r>
      <w:proofErr w:type="spellStart"/>
      <w:r>
        <w:rPr>
          <w:sz w:val="28"/>
          <w:szCs w:val="28"/>
        </w:rPr>
        <w:t>Лаврик</w:t>
      </w:r>
      <w:proofErr w:type="spellEnd"/>
      <w:r>
        <w:rPr>
          <w:sz w:val="28"/>
          <w:szCs w:val="28"/>
        </w:rPr>
        <w:t xml:space="preserve"> Г. В. </w:t>
      </w:r>
      <w:proofErr w:type="spellStart"/>
      <w:r>
        <w:rPr>
          <w:sz w:val="28"/>
          <w:szCs w:val="28"/>
        </w:rPr>
        <w:t>Planet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>: учебник английского языка для учреждений СПО. –</w:t>
      </w:r>
    </w:p>
    <w:p w:rsidR="00BE7484" w:rsidRDefault="00BE7484" w:rsidP="00BE748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М.: Издательский центр «Академия», 2015.</w:t>
      </w:r>
    </w:p>
    <w:p w:rsidR="00BE7484" w:rsidRDefault="00BE7484" w:rsidP="00BE7484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Арабекян</w:t>
      </w:r>
      <w:proofErr w:type="spellEnd"/>
      <w:r>
        <w:rPr>
          <w:sz w:val="28"/>
          <w:szCs w:val="28"/>
        </w:rPr>
        <w:t xml:space="preserve"> И.П. Английский язык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: учебное пособие. – М.: Проспект, 2014.</w:t>
      </w:r>
    </w:p>
    <w:p w:rsidR="00BE7484" w:rsidRPr="00744B7B" w:rsidRDefault="00BE7484" w:rsidP="00BE7484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Голубев</w:t>
      </w:r>
      <w:proofErr w:type="gramEnd"/>
      <w:r>
        <w:rPr>
          <w:sz w:val="28"/>
          <w:szCs w:val="28"/>
        </w:rPr>
        <w:t xml:space="preserve"> А. П., </w:t>
      </w:r>
      <w:proofErr w:type="spellStart"/>
      <w:r>
        <w:rPr>
          <w:sz w:val="28"/>
          <w:szCs w:val="28"/>
        </w:rPr>
        <w:t>Балюк</w:t>
      </w:r>
      <w:proofErr w:type="spellEnd"/>
      <w:r>
        <w:rPr>
          <w:sz w:val="28"/>
          <w:szCs w:val="28"/>
        </w:rPr>
        <w:t xml:space="preserve"> Н. В., Смирнова И. Б. Английский язык: учебное пособие для студентов учреждений СПО. – М.: Издательский центр «Академия», 2014.</w:t>
      </w:r>
    </w:p>
    <w:p w:rsidR="00744B7B" w:rsidRPr="00744B7B" w:rsidRDefault="00744B7B" w:rsidP="00744B7B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r>
        <w:rPr>
          <w:sz w:val="28"/>
          <w:szCs w:val="28"/>
        </w:rPr>
        <w:t>Карпова</w:t>
      </w:r>
      <w:r w:rsidRPr="00744B7B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744B7B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744B7B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English</w:t>
      </w:r>
      <w:r w:rsidRPr="00744B7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for</w:t>
      </w:r>
      <w:r w:rsidRPr="00744B7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Colleges</w:t>
      </w:r>
      <w:r w:rsidRPr="00744B7B">
        <w:rPr>
          <w:sz w:val="28"/>
          <w:szCs w:val="28"/>
        </w:rPr>
        <w:t xml:space="preserve"> = </w:t>
      </w:r>
      <w:r>
        <w:rPr>
          <w:sz w:val="28"/>
          <w:szCs w:val="28"/>
        </w:rPr>
        <w:t>Английский язык для колледжей: учебное пособие. –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Мосва</w:t>
      </w:r>
      <w:proofErr w:type="spellEnd"/>
      <w:r>
        <w:rPr>
          <w:bCs/>
          <w:sz w:val="28"/>
          <w:szCs w:val="28"/>
        </w:rPr>
        <w:t>: КНОРУС, 2019.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Бжиская</w:t>
      </w:r>
      <w:proofErr w:type="spellEnd"/>
      <w:r>
        <w:rPr>
          <w:bCs/>
          <w:sz w:val="28"/>
          <w:szCs w:val="28"/>
        </w:rPr>
        <w:t xml:space="preserve"> Ю.В. Английский язык для строительных специальностей: практикум.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2014. (СПО).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Бонами Д. Английский язык для будущих инженеров: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. Пер. с англ. </w:t>
      </w:r>
      <w:proofErr w:type="spellStart"/>
      <w:r>
        <w:rPr>
          <w:bCs/>
          <w:sz w:val="28"/>
          <w:szCs w:val="28"/>
        </w:rPr>
        <w:t>Л.И.Кравцовой</w:t>
      </w:r>
      <w:proofErr w:type="spellEnd"/>
      <w:r>
        <w:rPr>
          <w:bCs/>
          <w:sz w:val="28"/>
          <w:szCs w:val="28"/>
        </w:rPr>
        <w:t xml:space="preserve">. – М.: ООО «Издательство </w:t>
      </w:r>
      <w:proofErr w:type="spellStart"/>
      <w:r>
        <w:rPr>
          <w:bCs/>
          <w:sz w:val="28"/>
          <w:szCs w:val="28"/>
        </w:rPr>
        <w:t>Астрель</w:t>
      </w:r>
      <w:proofErr w:type="spellEnd"/>
      <w:r>
        <w:rPr>
          <w:bCs/>
          <w:sz w:val="28"/>
          <w:szCs w:val="28"/>
        </w:rPr>
        <w:t xml:space="preserve">»: ООО «Издательство АСТ», 2014.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Английский язык для инженеров: Учеб. / </w:t>
      </w:r>
      <w:proofErr w:type="spellStart"/>
      <w:r>
        <w:rPr>
          <w:bCs/>
          <w:sz w:val="28"/>
          <w:szCs w:val="28"/>
        </w:rPr>
        <w:t>Т.Ю.Полякова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Е.В.Синявская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О.И.Тынкова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Э.С.Улановская</w:t>
      </w:r>
      <w:proofErr w:type="spellEnd"/>
      <w:r>
        <w:rPr>
          <w:bCs/>
          <w:sz w:val="28"/>
          <w:szCs w:val="28"/>
        </w:rPr>
        <w:t xml:space="preserve">. – М.: </w:t>
      </w:r>
      <w:proofErr w:type="spellStart"/>
      <w:r>
        <w:rPr>
          <w:bCs/>
          <w:sz w:val="28"/>
          <w:szCs w:val="28"/>
        </w:rPr>
        <w:t>Высш.шк</w:t>
      </w:r>
      <w:proofErr w:type="spellEnd"/>
      <w:r>
        <w:rPr>
          <w:bCs/>
          <w:sz w:val="28"/>
          <w:szCs w:val="28"/>
        </w:rPr>
        <w:t xml:space="preserve">., 2009. </w:t>
      </w:r>
    </w:p>
    <w:p w:rsidR="00BE7484" w:rsidRPr="00FC3EAD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Гарагуля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С.И.Английский</w:t>
      </w:r>
      <w:proofErr w:type="spellEnd"/>
      <w:r>
        <w:rPr>
          <w:sz w:val="28"/>
          <w:szCs w:val="28"/>
        </w:rPr>
        <w:t xml:space="preserve"> язык для студентов строительных специальностей. </w:t>
      </w:r>
      <w:r>
        <w:rPr>
          <w:sz w:val="28"/>
          <w:szCs w:val="28"/>
          <w:lang w:val="en-US"/>
        </w:rPr>
        <w:t xml:space="preserve">Learning building construction in English: </w:t>
      </w:r>
      <w:r>
        <w:rPr>
          <w:sz w:val="28"/>
          <w:szCs w:val="28"/>
        </w:rPr>
        <w:t>учебное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пособие</w:t>
      </w:r>
      <w:r>
        <w:rPr>
          <w:sz w:val="28"/>
          <w:szCs w:val="28"/>
          <w:lang w:val="en-US"/>
        </w:rPr>
        <w:t>. –</w:t>
      </w:r>
      <w:r>
        <w:rPr>
          <w:sz w:val="28"/>
          <w:szCs w:val="28"/>
        </w:rPr>
        <w:t>Ростов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Феникс</w:t>
      </w:r>
      <w:r>
        <w:rPr>
          <w:sz w:val="28"/>
          <w:szCs w:val="28"/>
          <w:lang w:val="en-US"/>
        </w:rPr>
        <w:t>, 201</w:t>
      </w:r>
      <w:r w:rsidRPr="009D3C35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Афанасьева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О.В.,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Дули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Д., Михеева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И.В. и др. Английский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язык (базовый уровень) 10 класс. М.: Просвещение, 2014.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Афанасьева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О.В.,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Дули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Д., Михеева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И.В. и др. Английский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язык (базовый уровень) 11 класс. М.: Просвещение, 2014.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М.З.,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Бабушис</w:t>
      </w:r>
      <w:proofErr w:type="spellEnd"/>
      <w:r>
        <w:rPr>
          <w:sz w:val="28"/>
          <w:szCs w:val="28"/>
        </w:rPr>
        <w:t xml:space="preserve"> Е.Е., Снежко Н.Д. Английский язык: Английский с удовольствием / 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для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общеобраз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учрежд</w:t>
      </w:r>
      <w:proofErr w:type="spellEnd"/>
      <w:r>
        <w:rPr>
          <w:sz w:val="28"/>
          <w:szCs w:val="28"/>
        </w:rPr>
        <w:t>. – Обнинск: Титул, 2015.</w:t>
      </w:r>
      <w:r>
        <w:t xml:space="preserve"> 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Биболетова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М.З.,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Бабушис</w:t>
      </w:r>
      <w:proofErr w:type="spellEnd"/>
      <w:r>
        <w:rPr>
          <w:sz w:val="28"/>
          <w:szCs w:val="28"/>
        </w:rPr>
        <w:t xml:space="preserve"> Е.Е., Снежко Н.Д. Английский язык: Английский с удовольствием / 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для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общеобраз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учрежд</w:t>
      </w:r>
      <w:proofErr w:type="spellEnd"/>
      <w:r>
        <w:rPr>
          <w:sz w:val="28"/>
          <w:szCs w:val="28"/>
        </w:rPr>
        <w:t>. – Обнинск: Титул, 2015.</w:t>
      </w:r>
      <w:r>
        <w:t xml:space="preserve">  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Рогова Г.В. Английский язык за два года: Учеб. Для 10-11 классов </w:t>
      </w:r>
      <w:proofErr w:type="spellStart"/>
      <w:r>
        <w:rPr>
          <w:bCs/>
          <w:sz w:val="28"/>
          <w:szCs w:val="28"/>
        </w:rPr>
        <w:t>общеобразоват</w:t>
      </w:r>
      <w:proofErr w:type="spellEnd"/>
      <w:r>
        <w:rPr>
          <w:bCs/>
          <w:sz w:val="28"/>
          <w:szCs w:val="28"/>
        </w:rPr>
        <w:t>. учреждений. – М.: Просвещение,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Выборова</w:t>
      </w:r>
      <w:proofErr w:type="spellEnd"/>
      <w:r>
        <w:rPr>
          <w:bCs/>
          <w:sz w:val="28"/>
          <w:szCs w:val="28"/>
        </w:rPr>
        <w:t xml:space="preserve"> Г.В., </w:t>
      </w:r>
      <w:r>
        <w:rPr>
          <w:sz w:val="28"/>
          <w:szCs w:val="28"/>
        </w:rPr>
        <w:t xml:space="preserve">Махмурян К.С., </w:t>
      </w:r>
      <w:proofErr w:type="spellStart"/>
      <w:r>
        <w:rPr>
          <w:sz w:val="28"/>
          <w:szCs w:val="28"/>
        </w:rPr>
        <w:t>Мельчина</w:t>
      </w:r>
      <w:proofErr w:type="spellEnd"/>
      <w:r>
        <w:rPr>
          <w:sz w:val="28"/>
          <w:szCs w:val="28"/>
        </w:rPr>
        <w:t xml:space="preserve"> О.П. </w:t>
      </w:r>
      <w:r>
        <w:rPr>
          <w:bCs/>
          <w:sz w:val="28"/>
          <w:szCs w:val="28"/>
          <w:lang w:val="en-US"/>
        </w:rPr>
        <w:t>Easy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English</w:t>
      </w:r>
      <w:r>
        <w:rPr>
          <w:bCs/>
          <w:sz w:val="28"/>
          <w:szCs w:val="28"/>
        </w:rPr>
        <w:t>: Базовый курс: Учебник для учащихся средней  школы и студентов неязыковых вузов. – М.: АСТ-ПРЕСС КНИГА,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Выборова</w:t>
      </w:r>
      <w:proofErr w:type="spellEnd"/>
      <w:r>
        <w:rPr>
          <w:sz w:val="28"/>
          <w:szCs w:val="28"/>
        </w:rPr>
        <w:t xml:space="preserve"> Г.Е., Махмурян К.С. Сборник упражнений по английской грамматике. Пособие к базовому курсу «</w:t>
      </w:r>
      <w:r>
        <w:rPr>
          <w:sz w:val="28"/>
          <w:szCs w:val="28"/>
          <w:lang w:val="en-US"/>
        </w:rPr>
        <w:t>Easy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>». – М.: АСТ-ПРЕСС КНИГА,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Выборова</w:t>
      </w:r>
      <w:proofErr w:type="spellEnd"/>
      <w:r>
        <w:rPr>
          <w:sz w:val="28"/>
          <w:szCs w:val="28"/>
        </w:rPr>
        <w:t xml:space="preserve"> Г.Е., </w:t>
      </w:r>
      <w:proofErr w:type="spellStart"/>
      <w:r>
        <w:rPr>
          <w:sz w:val="28"/>
          <w:szCs w:val="28"/>
        </w:rPr>
        <w:t>Мельчина</w:t>
      </w:r>
      <w:proofErr w:type="spellEnd"/>
      <w:r>
        <w:rPr>
          <w:sz w:val="28"/>
          <w:szCs w:val="28"/>
        </w:rPr>
        <w:t xml:space="preserve"> О.П. 70 устных тем по английскому языку: Пособие к базовому курсу «</w:t>
      </w:r>
      <w:r>
        <w:rPr>
          <w:sz w:val="28"/>
          <w:szCs w:val="28"/>
          <w:lang w:val="en-US"/>
        </w:rPr>
        <w:t>Easy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>». – М.: АСТ-ПРЕСС КНИГА,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Голицынский</w:t>
      </w:r>
      <w:proofErr w:type="spellEnd"/>
      <w:r>
        <w:rPr>
          <w:sz w:val="28"/>
          <w:szCs w:val="28"/>
        </w:rPr>
        <w:t xml:space="preserve"> Ю.Б. Грамматика: Сборник упражнений. – СПб: КАРО, 2015.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Кравцова </w:t>
      </w:r>
      <w:proofErr w:type="spellStart"/>
      <w:r>
        <w:rPr>
          <w:sz w:val="28"/>
          <w:szCs w:val="28"/>
        </w:rPr>
        <w:t>Л.И.Английский</w:t>
      </w:r>
      <w:proofErr w:type="spellEnd"/>
      <w:r>
        <w:rPr>
          <w:sz w:val="28"/>
          <w:szCs w:val="28"/>
        </w:rPr>
        <w:t xml:space="preserve"> язык для средних специальных учебных заведений. – М.: Высшая школа,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Рубцова М.Г. Чтение и перевод английской научно-технической литературы. – М.: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, АСТ,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Куклина И.П.</w:t>
      </w:r>
      <w:r>
        <w:rPr>
          <w:sz w:val="28"/>
          <w:szCs w:val="28"/>
          <w:lang w:val="en-US"/>
        </w:rPr>
        <w:t>Energy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Source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Life</w:t>
      </w:r>
      <w:r>
        <w:rPr>
          <w:sz w:val="28"/>
          <w:szCs w:val="28"/>
        </w:rPr>
        <w:t>: Пособие по английскому языку для техникумов, колледжей, ПТУ. – СПб: КАРО,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Полякова Т.Ю., Синявская Е.В., </w:t>
      </w:r>
      <w:proofErr w:type="spellStart"/>
      <w:r>
        <w:rPr>
          <w:sz w:val="28"/>
          <w:szCs w:val="28"/>
        </w:rPr>
        <w:t>Тынкова</w:t>
      </w:r>
      <w:proofErr w:type="spellEnd"/>
      <w:r>
        <w:rPr>
          <w:sz w:val="28"/>
          <w:szCs w:val="28"/>
        </w:rPr>
        <w:t xml:space="preserve"> О.И., Улановская Э.С. Английский язык для инженеров. – М.: Высшая школа,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Радовель</w:t>
      </w:r>
      <w:proofErr w:type="spellEnd"/>
      <w:r>
        <w:rPr>
          <w:sz w:val="28"/>
          <w:szCs w:val="28"/>
        </w:rPr>
        <w:t xml:space="preserve"> В.А. Английский язык. Основы компьютерной грамотности. Учебное пособие. - Ростов-на-Дону: Феникс, 2015.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60"/>
        <w:jc w:val="both"/>
        <w:rPr>
          <w:bCs/>
          <w:sz w:val="28"/>
          <w:szCs w:val="28"/>
        </w:rPr>
      </w:pPr>
    </w:p>
    <w:p w:rsidR="00BE7484" w:rsidRPr="00E836A7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  <w:lang w:val="en-US"/>
        </w:rPr>
      </w:pPr>
      <w:r w:rsidRPr="00E836A7">
        <w:rPr>
          <w:bCs/>
          <w:i/>
          <w:sz w:val="28"/>
          <w:szCs w:val="28"/>
        </w:rPr>
        <w:t xml:space="preserve">Дополнительные источники: 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Brush up your English = </w:t>
      </w:r>
      <w:r>
        <w:rPr>
          <w:bCs/>
          <w:sz w:val="28"/>
          <w:szCs w:val="28"/>
        </w:rPr>
        <w:t>Освежи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свой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английский</w:t>
      </w:r>
      <w:r>
        <w:rPr>
          <w:bCs/>
          <w:sz w:val="28"/>
          <w:szCs w:val="28"/>
          <w:lang w:val="en-US"/>
        </w:rPr>
        <w:t xml:space="preserve">: </w:t>
      </w:r>
      <w:r>
        <w:rPr>
          <w:bCs/>
          <w:sz w:val="28"/>
          <w:szCs w:val="28"/>
        </w:rPr>
        <w:t>уст</w:t>
      </w:r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экзамен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по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</w:rPr>
        <w:t>англ</w:t>
      </w:r>
      <w:proofErr w:type="spellEnd"/>
      <w:r>
        <w:rPr>
          <w:bCs/>
          <w:sz w:val="28"/>
          <w:szCs w:val="28"/>
          <w:lang w:val="en-US"/>
        </w:rPr>
        <w:t>.</w:t>
      </w:r>
      <w:proofErr w:type="spellStart"/>
      <w:r>
        <w:rPr>
          <w:bCs/>
          <w:sz w:val="28"/>
          <w:szCs w:val="28"/>
        </w:rPr>
        <w:t>яз</w:t>
      </w:r>
      <w:proofErr w:type="spellEnd"/>
      <w:r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</w:rPr>
        <w:t>без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проблем</w:t>
      </w:r>
      <w:r>
        <w:rPr>
          <w:bCs/>
          <w:sz w:val="28"/>
          <w:szCs w:val="28"/>
          <w:lang w:val="en-US"/>
        </w:rPr>
        <w:t xml:space="preserve">: topics, exercises, useful language: </w:t>
      </w:r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особие</w:t>
      </w:r>
      <w:r>
        <w:rPr>
          <w:bCs/>
          <w:sz w:val="28"/>
          <w:szCs w:val="28"/>
          <w:lang w:val="en-US"/>
        </w:rPr>
        <w:t xml:space="preserve">. – 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  <w:lang w:val="en-US"/>
        </w:rPr>
        <w:t xml:space="preserve">.: </w:t>
      </w:r>
      <w:r>
        <w:rPr>
          <w:bCs/>
          <w:sz w:val="28"/>
          <w:szCs w:val="28"/>
        </w:rPr>
        <w:t>Зебра</w:t>
      </w:r>
      <w:r>
        <w:rPr>
          <w:bCs/>
          <w:sz w:val="28"/>
          <w:szCs w:val="28"/>
          <w:lang w:val="en-US"/>
        </w:rPr>
        <w:t xml:space="preserve">, </w:t>
      </w:r>
      <w:r>
        <w:rPr>
          <w:bCs/>
          <w:sz w:val="28"/>
          <w:szCs w:val="28"/>
        </w:rPr>
        <w:t>АСТ</w:t>
      </w:r>
      <w:r>
        <w:rPr>
          <w:bCs/>
          <w:sz w:val="28"/>
          <w:szCs w:val="28"/>
          <w:lang w:val="en-US"/>
        </w:rPr>
        <w:t>, 201</w:t>
      </w:r>
      <w:r w:rsidRPr="009D3C35"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  <w:lang w:val="en-US"/>
        </w:rPr>
        <w:t>.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BE7484"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Тимощук В.А., </w:t>
      </w:r>
      <w:proofErr w:type="spellStart"/>
      <w:r>
        <w:rPr>
          <w:sz w:val="28"/>
          <w:szCs w:val="28"/>
        </w:rPr>
        <w:t>Кубарьков</w:t>
      </w:r>
      <w:proofErr w:type="spellEnd"/>
      <w:r>
        <w:rPr>
          <w:sz w:val="28"/>
          <w:szCs w:val="28"/>
        </w:rPr>
        <w:t xml:space="preserve"> Г.Л. Актуальные темы по английскому языку. – Ростов-на-Дону: Феникс; Донецк; Кредо, 2015.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Миньяр-</w:t>
      </w:r>
      <w:proofErr w:type="spellStart"/>
      <w:r>
        <w:rPr>
          <w:sz w:val="28"/>
          <w:szCs w:val="28"/>
        </w:rPr>
        <w:t>Белоручева</w:t>
      </w:r>
      <w:proofErr w:type="spellEnd"/>
      <w:r>
        <w:rPr>
          <w:sz w:val="28"/>
          <w:szCs w:val="28"/>
        </w:rPr>
        <w:t xml:space="preserve"> А.П., Ивашова О.Д. Английский язык. Ответы на экзаменационные билеты. 11 класс. Экспресс-курс подготовки к ЕГЭ: Учебное пособие. – М.: Издательство «Экзамен», 2014. 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Цветкова И.В., </w:t>
      </w:r>
      <w:proofErr w:type="spellStart"/>
      <w:r>
        <w:rPr>
          <w:sz w:val="28"/>
          <w:szCs w:val="28"/>
        </w:rPr>
        <w:t>Клепальченко</w:t>
      </w:r>
      <w:proofErr w:type="spellEnd"/>
      <w:r>
        <w:rPr>
          <w:sz w:val="28"/>
          <w:szCs w:val="28"/>
        </w:rPr>
        <w:t xml:space="preserve"> И.А., </w:t>
      </w:r>
      <w:proofErr w:type="spellStart"/>
      <w:r>
        <w:rPr>
          <w:sz w:val="28"/>
          <w:szCs w:val="28"/>
        </w:rPr>
        <w:t>Мыльцева</w:t>
      </w:r>
      <w:proofErr w:type="spellEnd"/>
      <w:r>
        <w:rPr>
          <w:sz w:val="28"/>
          <w:szCs w:val="28"/>
        </w:rPr>
        <w:t xml:space="preserve"> Н.А. Английский язык для школьников и поступающих в ВУЗы. Устный экзамен. – Топики. Тесты для чтения. Письменные тесты. Экзаменационные вопросы. – М.: Глосса, 2015. </w:t>
      </w:r>
    </w:p>
    <w:p w:rsidR="00BE7484" w:rsidRDefault="00744B7B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Учебно-методические журналы Английский язык. Издательский дом Первое сентября</w:t>
      </w:r>
      <w:r w:rsidR="00BE7484">
        <w:rPr>
          <w:sz w:val="28"/>
          <w:szCs w:val="28"/>
        </w:rPr>
        <w:t xml:space="preserve">. 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Журналы для </w:t>
      </w:r>
      <w:proofErr w:type="gramStart"/>
      <w:r>
        <w:rPr>
          <w:sz w:val="28"/>
          <w:szCs w:val="28"/>
        </w:rPr>
        <w:t>изучающих</w:t>
      </w:r>
      <w:proofErr w:type="gramEnd"/>
      <w:r>
        <w:rPr>
          <w:sz w:val="28"/>
          <w:szCs w:val="28"/>
        </w:rPr>
        <w:t xml:space="preserve"> английский язык «</w:t>
      </w:r>
      <w:r>
        <w:rPr>
          <w:sz w:val="28"/>
          <w:szCs w:val="28"/>
          <w:lang w:val="en-US"/>
        </w:rPr>
        <w:t>Speak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</w:t>
      </w:r>
      <w:r>
        <w:rPr>
          <w:sz w:val="28"/>
          <w:szCs w:val="28"/>
        </w:rPr>
        <w:t>».</w:t>
      </w:r>
    </w:p>
    <w:p w:rsidR="00BE7484" w:rsidRDefault="00744B7B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Научно-методические ж</w:t>
      </w:r>
      <w:r w:rsidR="00BE7484">
        <w:rPr>
          <w:sz w:val="28"/>
          <w:szCs w:val="28"/>
        </w:rPr>
        <w:t>урналы «Иностранные языки в школе» с приложением «Методическая мозаика».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Материалы учебно-методических интернет-сайтов.</w:t>
      </w:r>
    </w:p>
    <w:p w:rsidR="00BE7484" w:rsidRDefault="00BE7484" w:rsidP="00BE7484">
      <w:pPr>
        <w:pStyle w:val="af7"/>
        <w:tabs>
          <w:tab w:val="left" w:pos="916"/>
          <w:tab w:val="left" w:pos="1832"/>
          <w:tab w:val="left" w:pos="3945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Интернет ресурсы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E7484" w:rsidRDefault="00BE7484" w:rsidP="00BE7484">
      <w:pPr>
        <w:tabs>
          <w:tab w:val="left" w:pos="7020"/>
        </w:tabs>
        <w:jc w:val="both"/>
      </w:pPr>
      <w:r>
        <w:rPr>
          <w:sz w:val="28"/>
          <w:szCs w:val="28"/>
        </w:rPr>
        <w:t xml:space="preserve">Обучающие материалы: </w:t>
      </w:r>
    </w:p>
    <w:p w:rsidR="00BE7484" w:rsidRDefault="00830E0E" w:rsidP="00BE7484">
      <w:pPr>
        <w:jc w:val="both"/>
        <w:textAlignment w:val="center"/>
      </w:pPr>
      <w:hyperlink r:id="rId16" w:anchor="_blank" w:history="1">
        <w:r w:rsidR="00BE7484">
          <w:rPr>
            <w:rStyle w:val="a5"/>
            <w:sz w:val="28"/>
            <w:szCs w:val="28"/>
          </w:rPr>
          <w:t>www.macmillanenglish.com</w:t>
        </w:r>
      </w:hyperlink>
      <w:r w:rsidR="00BE7484">
        <w:rPr>
          <w:sz w:val="28"/>
          <w:szCs w:val="28"/>
        </w:rPr>
        <w:t xml:space="preserve"> - </w:t>
      </w:r>
      <w:proofErr w:type="spellStart"/>
      <w:r w:rsidR="00BE7484">
        <w:rPr>
          <w:sz w:val="28"/>
          <w:szCs w:val="28"/>
        </w:rPr>
        <w:t>интернет-ресурс</w:t>
      </w:r>
      <w:proofErr w:type="spellEnd"/>
      <w:r w:rsidR="00BE7484">
        <w:rPr>
          <w:sz w:val="28"/>
          <w:szCs w:val="28"/>
        </w:rPr>
        <w:t xml:space="preserve"> с практическими материалами для формирования и совершенствования всех </w:t>
      </w:r>
      <w:proofErr w:type="spellStart"/>
      <w:r w:rsidR="00BE7484">
        <w:rPr>
          <w:sz w:val="28"/>
          <w:szCs w:val="28"/>
        </w:rPr>
        <w:t>видо</w:t>
      </w:r>
      <w:proofErr w:type="spellEnd"/>
      <w:r w:rsidR="00BE7484">
        <w:rPr>
          <w:sz w:val="28"/>
          <w:szCs w:val="28"/>
        </w:rPr>
        <w:t>-речевых умений и навыков.</w:t>
      </w:r>
    </w:p>
    <w:p w:rsidR="00BE7484" w:rsidRDefault="00830E0E" w:rsidP="00BE7484">
      <w:pPr>
        <w:tabs>
          <w:tab w:val="left" w:pos="7020"/>
        </w:tabs>
        <w:jc w:val="both"/>
      </w:pPr>
      <w:hyperlink r:id="rId17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bbc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uk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worldservice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learningenglish</w:t>
        </w:r>
        <w:proofErr w:type="spellEnd"/>
      </w:hyperlink>
    </w:p>
    <w:p w:rsidR="00BE7484" w:rsidRDefault="00830E0E" w:rsidP="00BE7484">
      <w:pPr>
        <w:tabs>
          <w:tab w:val="left" w:pos="7020"/>
        </w:tabs>
        <w:jc w:val="both"/>
      </w:pPr>
      <w:hyperlink r:id="rId18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britishcouncil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org</w:t>
        </w:r>
        <w:r w:rsidR="00BE7484">
          <w:rPr>
            <w:rStyle w:val="a5"/>
            <w:sz w:val="28"/>
            <w:szCs w:val="28"/>
          </w:rPr>
          <w:t>/</w:t>
        </w:r>
        <w:r w:rsidR="00BE7484">
          <w:rPr>
            <w:rStyle w:val="a5"/>
            <w:sz w:val="28"/>
            <w:szCs w:val="28"/>
            <w:lang w:val="en-US"/>
          </w:rPr>
          <w:t>learning</w:t>
        </w:r>
        <w:r w:rsidR="00BE7484">
          <w:rPr>
            <w:rStyle w:val="a5"/>
            <w:sz w:val="28"/>
            <w:szCs w:val="28"/>
          </w:rPr>
          <w:t>-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elt</w:t>
        </w:r>
        <w:proofErr w:type="spellEnd"/>
        <w:r w:rsidR="00BE7484">
          <w:rPr>
            <w:rStyle w:val="a5"/>
            <w:sz w:val="28"/>
            <w:szCs w:val="28"/>
          </w:rPr>
          <w:t>-</w:t>
        </w:r>
        <w:r w:rsidR="00BE7484">
          <w:rPr>
            <w:rStyle w:val="a5"/>
            <w:sz w:val="28"/>
            <w:szCs w:val="28"/>
            <w:lang w:val="en-US"/>
          </w:rPr>
          <w:t>resources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htm</w:t>
        </w:r>
        <w:proofErr w:type="spellEnd"/>
      </w:hyperlink>
    </w:p>
    <w:p w:rsidR="00BE7484" w:rsidRPr="00FC3EAD" w:rsidRDefault="00830E0E" w:rsidP="00BE7484">
      <w:pPr>
        <w:tabs>
          <w:tab w:val="left" w:pos="7020"/>
        </w:tabs>
        <w:jc w:val="both"/>
        <w:rPr>
          <w:lang w:val="en-US"/>
        </w:rPr>
      </w:pPr>
      <w:hyperlink r:id="rId19" w:history="1">
        <w:r w:rsidR="00BE7484">
          <w:rPr>
            <w:rStyle w:val="a5"/>
            <w:sz w:val="28"/>
            <w:szCs w:val="28"/>
            <w:lang w:val="en-US"/>
          </w:rPr>
          <w:t>www.handoutsonline.com</w:t>
        </w:r>
      </w:hyperlink>
    </w:p>
    <w:p w:rsidR="00BE7484" w:rsidRPr="00FC3EAD" w:rsidRDefault="00830E0E" w:rsidP="00BE7484">
      <w:pPr>
        <w:tabs>
          <w:tab w:val="left" w:pos="7020"/>
        </w:tabs>
        <w:jc w:val="both"/>
        <w:rPr>
          <w:lang w:val="en-US"/>
        </w:rPr>
      </w:pPr>
      <w:hyperlink r:id="rId20" w:history="1">
        <w:r w:rsidR="00BE7484">
          <w:rPr>
            <w:rStyle w:val="a5"/>
            <w:sz w:val="28"/>
            <w:szCs w:val="28"/>
            <w:lang w:val="en-US"/>
          </w:rPr>
          <w:t>www.enlish-to-go.com</w:t>
        </w:r>
      </w:hyperlink>
      <w:r w:rsidR="00BE7484">
        <w:rPr>
          <w:sz w:val="28"/>
          <w:szCs w:val="28"/>
          <w:lang w:val="en-US"/>
        </w:rPr>
        <w:t xml:space="preserve"> (for teachers and students)</w:t>
      </w:r>
    </w:p>
    <w:p w:rsidR="00BE7484" w:rsidRPr="00FC3EAD" w:rsidRDefault="00830E0E" w:rsidP="00BE7484">
      <w:pPr>
        <w:tabs>
          <w:tab w:val="left" w:pos="7020"/>
        </w:tabs>
        <w:jc w:val="both"/>
        <w:rPr>
          <w:lang w:val="en-US"/>
        </w:rPr>
      </w:pPr>
      <w:hyperlink r:id="rId21" w:history="1">
        <w:r w:rsidR="00BE7484">
          <w:rPr>
            <w:rStyle w:val="a5"/>
            <w:sz w:val="28"/>
            <w:szCs w:val="28"/>
            <w:lang w:val="en-US"/>
          </w:rPr>
          <w:t>www.bbc.co.uk/videonation</w:t>
        </w:r>
      </w:hyperlink>
      <w:r w:rsidR="00BE7484">
        <w:rPr>
          <w:sz w:val="28"/>
          <w:szCs w:val="28"/>
          <w:lang w:val="en-US"/>
        </w:rPr>
        <w:t xml:space="preserve"> (authentic video clips on a variety of topics)</w:t>
      </w:r>
    </w:p>
    <w:p w:rsidR="00BE7484" w:rsidRDefault="00830E0E" w:rsidP="00BE7484">
      <w:pPr>
        <w:tabs>
          <w:tab w:val="left" w:pos="7020"/>
        </w:tabs>
        <w:jc w:val="both"/>
        <w:rPr>
          <w:sz w:val="28"/>
          <w:szCs w:val="28"/>
        </w:rPr>
      </w:pPr>
      <w:hyperlink r:id="rId22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icons</w:t>
        </w:r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org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uk</w:t>
        </w:r>
        <w:proofErr w:type="spellEnd"/>
      </w:hyperlink>
    </w:p>
    <w:p w:rsidR="00BE7484" w:rsidRDefault="00BE7484" w:rsidP="00BE7484">
      <w:pPr>
        <w:tabs>
          <w:tab w:val="left" w:pos="7020"/>
        </w:tabs>
        <w:jc w:val="both"/>
        <w:rPr>
          <w:sz w:val="28"/>
          <w:szCs w:val="28"/>
        </w:rPr>
      </w:pPr>
    </w:p>
    <w:p w:rsidR="00BE7484" w:rsidRPr="00E836A7" w:rsidRDefault="00BE7484" w:rsidP="00BE7484">
      <w:pPr>
        <w:tabs>
          <w:tab w:val="left" w:pos="7020"/>
        </w:tabs>
        <w:jc w:val="both"/>
        <w:rPr>
          <w:i/>
        </w:rPr>
      </w:pPr>
      <w:r w:rsidRPr="00E836A7">
        <w:rPr>
          <w:i/>
          <w:sz w:val="28"/>
          <w:szCs w:val="28"/>
        </w:rPr>
        <w:t>Методические материалы:</w:t>
      </w:r>
    </w:p>
    <w:p w:rsidR="00BE7484" w:rsidRPr="00FC3EAD" w:rsidRDefault="00830E0E" w:rsidP="00BE7484">
      <w:pPr>
        <w:tabs>
          <w:tab w:val="left" w:pos="7020"/>
        </w:tabs>
        <w:jc w:val="both"/>
        <w:rPr>
          <w:lang w:val="en-US"/>
        </w:rPr>
      </w:pPr>
      <w:hyperlink r:id="rId23" w:history="1">
        <w:r w:rsidR="00BE7484">
          <w:rPr>
            <w:rStyle w:val="a5"/>
            <w:sz w:val="28"/>
            <w:szCs w:val="28"/>
            <w:lang w:val="en-US"/>
          </w:rPr>
          <w:t>www.prosv.ru/umk/sportlight</w:t>
        </w:r>
      </w:hyperlink>
      <w:r w:rsidR="00BE7484">
        <w:rPr>
          <w:sz w:val="28"/>
          <w:szCs w:val="28"/>
          <w:u w:val="single"/>
          <w:lang w:val="en-US"/>
        </w:rPr>
        <w:t xml:space="preserve"> Teacher’s Portfolio</w:t>
      </w:r>
    </w:p>
    <w:p w:rsidR="00BE7484" w:rsidRDefault="00830E0E" w:rsidP="00BE7484">
      <w:pPr>
        <w:tabs>
          <w:tab w:val="left" w:pos="7020"/>
        </w:tabs>
        <w:jc w:val="both"/>
        <w:rPr>
          <w:sz w:val="28"/>
          <w:szCs w:val="28"/>
          <w:u w:val="single"/>
          <w:lang w:val="en-US"/>
        </w:rPr>
      </w:pPr>
      <w:hyperlink r:id="rId24" w:history="1">
        <w:r w:rsidR="00BE7484">
          <w:rPr>
            <w:rStyle w:val="a5"/>
            <w:sz w:val="28"/>
            <w:szCs w:val="28"/>
            <w:lang w:val="en-US"/>
          </w:rPr>
          <w:t>www.standart.edu.ru</w:t>
        </w:r>
      </w:hyperlink>
    </w:p>
    <w:p w:rsidR="00BE7484" w:rsidRPr="00FC3EAD" w:rsidRDefault="00BE7484" w:rsidP="00BE7484">
      <w:pPr>
        <w:tabs>
          <w:tab w:val="left" w:pos="7020"/>
        </w:tabs>
        <w:jc w:val="both"/>
        <w:rPr>
          <w:lang w:val="en-US"/>
        </w:rPr>
      </w:pPr>
      <w:r>
        <w:rPr>
          <w:sz w:val="28"/>
          <w:szCs w:val="28"/>
          <w:u w:val="single"/>
          <w:lang w:val="en-US"/>
        </w:rPr>
        <w:t>www.internet-school.ru</w:t>
      </w:r>
    </w:p>
    <w:p w:rsidR="00BE7484" w:rsidRDefault="00830E0E" w:rsidP="00BE7484">
      <w:pPr>
        <w:jc w:val="both"/>
        <w:textAlignment w:val="center"/>
      </w:pPr>
      <w:hyperlink r:id="rId25" w:history="1">
        <w:r w:rsidR="00BE7484">
          <w:rPr>
            <w:rStyle w:val="a5"/>
            <w:sz w:val="28"/>
            <w:szCs w:val="28"/>
          </w:rPr>
          <w:t>www.onestopenglish.com</w:t>
        </w:r>
      </w:hyperlink>
      <w:r w:rsidR="00BE7484">
        <w:rPr>
          <w:rStyle w:val="a5"/>
          <w:sz w:val="28"/>
          <w:szCs w:val="28"/>
        </w:rPr>
        <w:t xml:space="preserve"> </w:t>
      </w:r>
      <w:r w:rsidR="00BE7484">
        <w:rPr>
          <w:sz w:val="28"/>
          <w:szCs w:val="28"/>
        </w:rPr>
        <w:t>-</w:t>
      </w:r>
      <w:r w:rsidR="00BE7484">
        <w:rPr>
          <w:rStyle w:val="u-2-t11"/>
          <w:sz w:val="28"/>
          <w:szCs w:val="28"/>
        </w:rPr>
        <w:t xml:space="preserve"> </w:t>
      </w:r>
      <w:r w:rsidR="00BE7484">
        <w:rPr>
          <w:sz w:val="28"/>
          <w:szCs w:val="28"/>
        </w:rPr>
        <w:t xml:space="preserve">Интернет-ресурс </w:t>
      </w:r>
      <w:hyperlink r:id="rId26" w:anchor="_blank" w:history="1">
        <w:r w:rsidR="00BE7484">
          <w:rPr>
            <w:rStyle w:val="a5"/>
            <w:sz w:val="28"/>
            <w:szCs w:val="28"/>
          </w:rPr>
          <w:t>содержит</w:t>
        </w:r>
      </w:hyperlink>
      <w:r w:rsidR="00BE7484">
        <w:rPr>
          <w:sz w:val="28"/>
          <w:szCs w:val="28"/>
        </w:rPr>
        <w:t xml:space="preserve"> методические рекомендации и разработки уроков ведущих методистов в области преподавания английского языка. Включает уроки, разработанные на основе материалов из </w:t>
      </w:r>
      <w:proofErr w:type="spellStart"/>
      <w:r w:rsidR="00BE7484">
        <w:rPr>
          <w:rStyle w:val="a7"/>
        </w:rPr>
        <w:t>The</w:t>
      </w:r>
      <w:proofErr w:type="spellEnd"/>
      <w:r w:rsidR="00BE7484">
        <w:rPr>
          <w:rStyle w:val="a7"/>
        </w:rPr>
        <w:t xml:space="preserve"> </w:t>
      </w:r>
      <w:proofErr w:type="spellStart"/>
      <w:r w:rsidR="00BE7484">
        <w:rPr>
          <w:rStyle w:val="a7"/>
        </w:rPr>
        <w:t>Guardian</w:t>
      </w:r>
      <w:proofErr w:type="spellEnd"/>
      <w:r w:rsidR="00BE7484">
        <w:rPr>
          <w:rStyle w:val="a7"/>
        </w:rPr>
        <w:t xml:space="preserve"> </w:t>
      </w:r>
      <w:proofErr w:type="spellStart"/>
      <w:r w:rsidR="00BE7484">
        <w:rPr>
          <w:rStyle w:val="a7"/>
        </w:rPr>
        <w:t>Weekly</w:t>
      </w:r>
      <w:proofErr w:type="spellEnd"/>
      <w:r w:rsidR="00BE7484">
        <w:rPr>
          <w:sz w:val="28"/>
          <w:szCs w:val="28"/>
        </w:rPr>
        <w:t>, интерактивные игры, музыкальные видео, аудиоматериалы, демонстрационные карточки.</w:t>
      </w:r>
    </w:p>
    <w:p w:rsidR="00BE7484" w:rsidRDefault="00830E0E" w:rsidP="00BE7484">
      <w:pPr>
        <w:jc w:val="both"/>
        <w:textAlignment w:val="center"/>
      </w:pPr>
      <w:hyperlink r:id="rId27" w:anchor="_blank" w:history="1">
        <w:r w:rsidR="00BE7484">
          <w:rPr>
            <w:rStyle w:val="a5"/>
            <w:sz w:val="28"/>
            <w:szCs w:val="28"/>
          </w:rPr>
          <w:t>www.macmillan.ru</w:t>
        </w:r>
      </w:hyperlink>
      <w:r w:rsidR="00BE7484">
        <w:rPr>
          <w:sz w:val="28"/>
          <w:szCs w:val="28"/>
        </w:rPr>
        <w:t xml:space="preserve"> - </w:t>
      </w:r>
      <w:proofErr w:type="spellStart"/>
      <w:r w:rsidR="00BE7484">
        <w:rPr>
          <w:sz w:val="28"/>
          <w:szCs w:val="28"/>
        </w:rPr>
        <w:t>интернет-ресурс</w:t>
      </w:r>
      <w:proofErr w:type="spellEnd"/>
      <w:r w:rsidR="00BE7484">
        <w:rPr>
          <w:sz w:val="28"/>
          <w:szCs w:val="28"/>
        </w:rPr>
        <w:t xml:space="preserve"> с методическими разработками российских преподавателей, содержит учебные программы и календарно-тематические планирования курсов английского языка повседневного и делового общения.</w:t>
      </w:r>
    </w:p>
    <w:p w:rsidR="00BE7484" w:rsidRPr="00FC3EAD" w:rsidRDefault="00830E0E" w:rsidP="00BE7484">
      <w:pPr>
        <w:tabs>
          <w:tab w:val="left" w:pos="7020"/>
        </w:tabs>
        <w:jc w:val="both"/>
        <w:rPr>
          <w:lang w:val="en-US"/>
        </w:rPr>
      </w:pPr>
      <w:hyperlink r:id="rId28" w:history="1">
        <w:r w:rsidR="00BE7484">
          <w:rPr>
            <w:rStyle w:val="a5"/>
            <w:sz w:val="28"/>
            <w:szCs w:val="28"/>
            <w:lang w:val="en-US"/>
          </w:rPr>
          <w:t>www.hltmag.co.uk</w:t>
        </w:r>
      </w:hyperlink>
      <w:r w:rsidR="00BE7484">
        <w:rPr>
          <w:sz w:val="28"/>
          <w:szCs w:val="28"/>
          <w:lang w:val="en-US"/>
        </w:rPr>
        <w:t xml:space="preserve"> (articles on methodology)</w:t>
      </w:r>
    </w:p>
    <w:p w:rsidR="00BE7484" w:rsidRPr="00FC3EAD" w:rsidRDefault="00830E0E" w:rsidP="00BE7484">
      <w:pPr>
        <w:tabs>
          <w:tab w:val="left" w:pos="7020"/>
        </w:tabs>
        <w:jc w:val="both"/>
        <w:rPr>
          <w:lang w:val="en-US"/>
        </w:rPr>
      </w:pPr>
      <w:hyperlink r:id="rId29" w:history="1">
        <w:r w:rsidR="00BE7484">
          <w:rPr>
            <w:rStyle w:val="a5"/>
            <w:sz w:val="28"/>
            <w:szCs w:val="28"/>
            <w:lang w:val="en-US"/>
          </w:rPr>
          <w:t>www.iatefl.org</w:t>
        </w:r>
      </w:hyperlink>
      <w:r w:rsidR="00BE7484">
        <w:rPr>
          <w:sz w:val="28"/>
          <w:szCs w:val="28"/>
          <w:lang w:val="en-US"/>
        </w:rPr>
        <w:t xml:space="preserve"> (International Association of Teachers of English as a Foreign Language)</w:t>
      </w:r>
    </w:p>
    <w:p w:rsidR="00BE7484" w:rsidRPr="00FC3EAD" w:rsidRDefault="00830E0E" w:rsidP="00BE7484">
      <w:pPr>
        <w:tabs>
          <w:tab w:val="left" w:pos="7020"/>
        </w:tabs>
        <w:jc w:val="both"/>
        <w:rPr>
          <w:lang w:val="en-US"/>
        </w:rPr>
      </w:pPr>
      <w:hyperlink r:id="rId30" w:history="1">
        <w:r w:rsidR="00BE7484">
          <w:rPr>
            <w:rStyle w:val="a5"/>
            <w:sz w:val="28"/>
            <w:szCs w:val="28"/>
            <w:lang w:val="en-US"/>
          </w:rPr>
          <w:t>www.developingteachers.com</w:t>
        </w:r>
      </w:hyperlink>
      <w:r w:rsidR="00BE7484">
        <w:rPr>
          <w:sz w:val="28"/>
          <w:szCs w:val="28"/>
          <w:lang w:val="en-US"/>
        </w:rPr>
        <w:t xml:space="preserve"> (lesson plans, tips, articles and more)</w:t>
      </w:r>
    </w:p>
    <w:p w:rsidR="00BE7484" w:rsidRPr="00FC3EAD" w:rsidRDefault="00830E0E" w:rsidP="00BE7484">
      <w:pPr>
        <w:tabs>
          <w:tab w:val="left" w:pos="7020"/>
        </w:tabs>
        <w:jc w:val="both"/>
        <w:rPr>
          <w:sz w:val="28"/>
          <w:szCs w:val="28"/>
          <w:lang w:val="en-US"/>
        </w:rPr>
      </w:pPr>
      <w:hyperlink r:id="rId31" w:history="1">
        <w:r w:rsidR="00BE7484">
          <w:rPr>
            <w:rStyle w:val="a5"/>
            <w:sz w:val="28"/>
            <w:szCs w:val="28"/>
            <w:lang w:val="en-US"/>
          </w:rPr>
          <w:t>www.etprofessional.com</w:t>
        </w:r>
      </w:hyperlink>
      <w:r w:rsidR="00BE7484">
        <w:rPr>
          <w:sz w:val="28"/>
          <w:szCs w:val="28"/>
          <w:lang w:val="en-US"/>
        </w:rPr>
        <w:t xml:space="preserve"> (reviews, practical ideas and resources)</w:t>
      </w:r>
    </w:p>
    <w:p w:rsidR="00BE7484" w:rsidRPr="00FC3EAD" w:rsidRDefault="00BE7484" w:rsidP="00BE7484">
      <w:pPr>
        <w:tabs>
          <w:tab w:val="left" w:pos="4215"/>
        </w:tabs>
        <w:jc w:val="both"/>
        <w:rPr>
          <w:sz w:val="28"/>
          <w:szCs w:val="28"/>
          <w:lang w:val="en-US"/>
        </w:rPr>
      </w:pPr>
    </w:p>
    <w:p w:rsidR="00BE7484" w:rsidRPr="00E836A7" w:rsidRDefault="00BE7484" w:rsidP="00BE7484">
      <w:pPr>
        <w:tabs>
          <w:tab w:val="left" w:pos="4215"/>
        </w:tabs>
        <w:jc w:val="both"/>
        <w:rPr>
          <w:i/>
        </w:rPr>
      </w:pPr>
      <w:r w:rsidRPr="00E836A7">
        <w:rPr>
          <w:i/>
          <w:sz w:val="28"/>
          <w:szCs w:val="28"/>
        </w:rPr>
        <w:t xml:space="preserve">Учебники и интерактивные материалы: </w:t>
      </w:r>
    </w:p>
    <w:p w:rsidR="00BE7484" w:rsidRDefault="00830E0E" w:rsidP="00BE7484">
      <w:pPr>
        <w:tabs>
          <w:tab w:val="left" w:pos="4215"/>
        </w:tabs>
        <w:jc w:val="both"/>
      </w:pPr>
      <w:hyperlink r:id="rId32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longman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</w:hyperlink>
    </w:p>
    <w:p w:rsidR="00BE7484" w:rsidRDefault="00830E0E" w:rsidP="00BE7484">
      <w:pPr>
        <w:tabs>
          <w:tab w:val="left" w:pos="4215"/>
        </w:tabs>
        <w:jc w:val="both"/>
      </w:pPr>
      <w:hyperlink r:id="rId33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oup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elt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naturalenglish</w:t>
        </w:r>
        <w:proofErr w:type="spellEnd"/>
      </w:hyperlink>
    </w:p>
    <w:p w:rsidR="00BE7484" w:rsidRDefault="00830E0E" w:rsidP="00BE7484">
      <w:pPr>
        <w:tabs>
          <w:tab w:val="left" w:pos="4215"/>
        </w:tabs>
        <w:jc w:val="both"/>
      </w:pPr>
      <w:hyperlink r:id="rId34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oup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elt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englishfile</w:t>
        </w:r>
        <w:proofErr w:type="spellEnd"/>
      </w:hyperlink>
    </w:p>
    <w:p w:rsidR="00BE7484" w:rsidRPr="00F924C7" w:rsidRDefault="00830E0E" w:rsidP="00BE7484">
      <w:pPr>
        <w:tabs>
          <w:tab w:val="left" w:pos="4215"/>
        </w:tabs>
        <w:jc w:val="both"/>
        <w:rPr>
          <w:sz w:val="28"/>
          <w:szCs w:val="28"/>
          <w:lang w:val="en-US"/>
        </w:rPr>
      </w:pPr>
      <w:hyperlink r:id="rId35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 w:rsidRPr="00F924C7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oup</w:t>
        </w:r>
        <w:r w:rsidR="00BE7484" w:rsidRPr="00F924C7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  <w:r w:rsidR="00BE7484" w:rsidRPr="00F924C7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en-US"/>
          </w:rPr>
          <w:t>elt</w:t>
        </w:r>
        <w:r w:rsidR="00BE7484" w:rsidRPr="00F924C7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en-US"/>
          </w:rPr>
          <w:t>wordskills</w:t>
        </w:r>
      </w:hyperlink>
    </w:p>
    <w:p w:rsidR="00BE7484" w:rsidRPr="00F924C7" w:rsidRDefault="00BE7484" w:rsidP="00BE7484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BE7484" w:rsidRPr="00E836A7" w:rsidRDefault="00BE7484" w:rsidP="00BE7484">
      <w:pPr>
        <w:shd w:val="clear" w:color="auto" w:fill="FFFFFF"/>
        <w:jc w:val="both"/>
        <w:rPr>
          <w:i/>
          <w:lang w:val="en-US"/>
        </w:rPr>
      </w:pPr>
      <w:r w:rsidRPr="00E836A7">
        <w:rPr>
          <w:i/>
          <w:sz w:val="28"/>
          <w:szCs w:val="28"/>
          <w:lang w:val="fr-FR"/>
        </w:rPr>
        <w:t>Lesson</w:t>
      </w:r>
      <w:r w:rsidRPr="00E836A7">
        <w:rPr>
          <w:i/>
          <w:sz w:val="28"/>
          <w:szCs w:val="28"/>
          <w:lang w:val="en-US"/>
        </w:rPr>
        <w:t xml:space="preserve"> </w:t>
      </w:r>
      <w:r w:rsidRPr="00E836A7">
        <w:rPr>
          <w:i/>
          <w:sz w:val="28"/>
          <w:szCs w:val="28"/>
          <w:lang w:val="fr-FR"/>
        </w:rPr>
        <w:t>Resources:</w:t>
      </w:r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36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bntishcounciI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org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learnenglish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htm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37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teachingenglish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org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uk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38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bbc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uk</w:t>
        </w:r>
        <w:r w:rsidR="00BE7484">
          <w:rPr>
            <w:rStyle w:val="a5"/>
            <w:sz w:val="28"/>
            <w:szCs w:val="28"/>
            <w:lang w:val="de-DE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skillswise</w:t>
        </w:r>
        <w:r w:rsidR="00BE7484">
          <w:rPr>
            <w:rStyle w:val="a5"/>
            <w:sz w:val="28"/>
            <w:szCs w:val="28"/>
            <w:lang w:val="de-DE"/>
          </w:rPr>
          <w:t xml:space="preserve"> </w:t>
        </w:r>
        <w:r w:rsidR="00BE7484">
          <w:rPr>
            <w:rStyle w:val="a5"/>
            <w:smallCaps/>
            <w:sz w:val="28"/>
            <w:szCs w:val="28"/>
            <w:lang w:val="fr-FR"/>
          </w:rPr>
          <w:t>n</w:t>
        </w:r>
        <w:r w:rsidR="00BE7484">
          <w:rPr>
            <w:rStyle w:val="a5"/>
            <w:smallCaps/>
            <w:sz w:val="28"/>
            <w:szCs w:val="28"/>
            <w:lang w:val="de-DE"/>
          </w:rPr>
          <w:t>/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39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bbclearningenglish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40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cambridgeenglishonline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41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teachitworld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42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teachers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pet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org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43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coilins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uk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corpus</w:t>
        </w:r>
      </w:hyperlink>
    </w:p>
    <w:p w:rsidR="00BE7484" w:rsidRDefault="00830E0E" w:rsidP="00BE7484">
      <w:pPr>
        <w:shd w:val="clear" w:color="auto" w:fill="FFFFFF"/>
        <w:jc w:val="both"/>
        <w:rPr>
          <w:sz w:val="28"/>
          <w:szCs w:val="28"/>
          <w:u w:val="single"/>
          <w:lang w:val="en-US"/>
        </w:rPr>
      </w:pPr>
      <w:hyperlink r:id="rId44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flo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joe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Default="00BE7484" w:rsidP="00BE7484">
      <w:pPr>
        <w:shd w:val="clear" w:color="auto" w:fill="FFFFFF"/>
        <w:jc w:val="both"/>
        <w:rPr>
          <w:sz w:val="28"/>
          <w:szCs w:val="28"/>
          <w:u w:val="single"/>
          <w:lang w:val="en-US"/>
        </w:rPr>
      </w:pPr>
    </w:p>
    <w:p w:rsidR="00BE7484" w:rsidRPr="00FC3EAD" w:rsidRDefault="00BE7484" w:rsidP="00BE7484">
      <w:pPr>
        <w:shd w:val="clear" w:color="auto" w:fill="FFFFFF"/>
        <w:jc w:val="both"/>
        <w:rPr>
          <w:lang w:val="en-US"/>
        </w:rPr>
      </w:pPr>
      <w:r>
        <w:rPr>
          <w:bCs/>
          <w:sz w:val="28"/>
          <w:szCs w:val="28"/>
          <w:lang w:val="fr-FR"/>
        </w:rPr>
        <w:t>Publishers</w:t>
      </w:r>
      <w:r>
        <w:rPr>
          <w:bCs/>
          <w:sz w:val="28"/>
          <w:szCs w:val="28"/>
          <w:lang w:val="en-US"/>
        </w:rPr>
        <w:t>:</w:t>
      </w:r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45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oup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elt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46" w:history="1">
        <w:r w:rsidR="00BE7484">
          <w:rPr>
            <w:rStyle w:val="a5"/>
            <w:sz w:val="28"/>
            <w:szCs w:val="28"/>
            <w:lang w:val="en-US"/>
          </w:rPr>
          <w:t>www.cambridge.org/elt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47" w:history="1">
        <w:r w:rsidR="00BE7484">
          <w:rPr>
            <w:rStyle w:val="a5"/>
            <w:sz w:val="28"/>
            <w:szCs w:val="28"/>
            <w:lang w:val="en-US"/>
          </w:rPr>
          <w:t>www.macmillanenglish.com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48" w:history="1">
        <w:r w:rsidR="00BE7484">
          <w:rPr>
            <w:rStyle w:val="a5"/>
            <w:sz w:val="28"/>
            <w:szCs w:val="28"/>
            <w:lang w:val="en-US"/>
          </w:rPr>
          <w:t>www.pearsonIongman.com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49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teacherweb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50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noiogy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sz w:val="28"/>
          <w:szCs w:val="28"/>
          <w:lang w:val="en-US"/>
        </w:rPr>
      </w:pPr>
      <w:hyperlink r:id="rId51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theconsultants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e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webquests</w:t>
        </w:r>
        <w:r w:rsidR="00BE7484">
          <w:rPr>
            <w:rStyle w:val="a5"/>
            <w:sz w:val="28"/>
            <w:szCs w:val="28"/>
            <w:lang w:val="en-US"/>
          </w:rPr>
          <w:t>/</w:t>
        </w:r>
      </w:hyperlink>
    </w:p>
    <w:p w:rsidR="00BE7484" w:rsidRPr="00FC3EAD" w:rsidRDefault="00BE7484" w:rsidP="00BE7484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BE7484" w:rsidRPr="00E836A7" w:rsidRDefault="00830E0E" w:rsidP="00BE7484">
      <w:pPr>
        <w:shd w:val="clear" w:color="auto" w:fill="FFFFFF"/>
        <w:jc w:val="both"/>
        <w:rPr>
          <w:i/>
          <w:lang w:val="en-US"/>
        </w:rPr>
      </w:pPr>
      <w:r>
        <w:rPr>
          <w:i/>
          <w:noProof/>
          <w:lang w:eastAsia="ru-RU"/>
        </w:rPr>
        <w:pict>
          <v:line id="Прямая соединительная линия 1" o:spid="_x0000_s1026" style="position:absolute;left:0;text-align:left;z-index:251659264;visibility:visible;mso-position-horizontal-relative:margin" from="534.25pt,721.7pt" to="534.25pt,7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" strokeweight=".34mm">
            <v:stroke joinstyle="miter" endcap="square"/>
            <w10:wrap anchorx="margin"/>
          </v:line>
        </w:pict>
      </w:r>
      <w:r w:rsidR="00BE7484" w:rsidRPr="00E836A7">
        <w:rPr>
          <w:i/>
          <w:sz w:val="28"/>
          <w:szCs w:val="28"/>
          <w:lang w:val="en-US"/>
        </w:rPr>
        <w:t>Audio Resources:</w:t>
      </w:r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52" w:history="1">
        <w:r w:rsidR="00BE7484">
          <w:rPr>
            <w:rStyle w:val="a5"/>
            <w:sz w:val="28"/>
            <w:szCs w:val="28"/>
            <w:lang w:val="en-US"/>
          </w:rPr>
          <w:t xml:space="preserve">www.bbdearningenglish.com 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53" w:history="1">
        <w:r w:rsidR="00BE7484">
          <w:rPr>
            <w:rStyle w:val="a5"/>
            <w:sz w:val="28"/>
            <w:szCs w:val="28"/>
            <w:lang w:val="en-US"/>
          </w:rPr>
          <w:t xml:space="preserve">www.britishcounciS.org/learnenglish-podcasts.htm </w:t>
        </w:r>
      </w:hyperlink>
      <w:hyperlink w:history="1">
        <w:r w:rsidR="00BE7484">
          <w:rPr>
            <w:rStyle w:val="a5"/>
            <w:sz w:val="28"/>
            <w:szCs w:val="28"/>
            <w:lang w:val="en-US"/>
          </w:rPr>
          <w:t>news.bbc.co.uk/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cbbcnews</w:t>
        </w:r>
        <w:proofErr w:type="spellEnd"/>
        <w:r w:rsidR="00BE7484">
          <w:rPr>
            <w:rStyle w:val="a5"/>
            <w:sz w:val="28"/>
            <w:szCs w:val="28"/>
            <w:lang w:val="en-US"/>
          </w:rPr>
          <w:t xml:space="preserve"> 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54" w:history="1">
        <w:r w:rsidR="00BE7484">
          <w:rPr>
            <w:rStyle w:val="a5"/>
            <w:sz w:val="28"/>
            <w:szCs w:val="28"/>
            <w:lang w:val="en-US"/>
          </w:rPr>
          <w:t xml:space="preserve">www.onestopenglish.com 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55" w:history="1">
        <w:r w:rsidR="00BE7484">
          <w:rPr>
            <w:rStyle w:val="a5"/>
            <w:sz w:val="28"/>
            <w:szCs w:val="28"/>
            <w:lang w:val="en-US"/>
          </w:rPr>
          <w:t>www.eIllo.org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56" w:history="1">
        <w:r w:rsidR="00BE7484">
          <w:rPr>
            <w:rStyle w:val="a5"/>
            <w:sz w:val="28"/>
            <w:szCs w:val="28"/>
            <w:lang w:val="en-US"/>
          </w:rPr>
          <w:t xml:space="preserve">www.breakingnewsenglish.com 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w:history="1">
        <w:r w:rsidR="00BE7484">
          <w:rPr>
            <w:rStyle w:val="a5"/>
            <w:sz w:val="28"/>
            <w:szCs w:val="28"/>
            <w:lang w:val="en-US"/>
          </w:rPr>
          <w:t>www.splendid~speaking.com</w:t>
        </w:r>
      </w:hyperlink>
      <w:r w:rsidR="00BE7484">
        <w:rPr>
          <w:sz w:val="28"/>
          <w:szCs w:val="28"/>
          <w:u w:val="single"/>
          <w:lang w:val="en-US"/>
        </w:rPr>
        <w:t xml:space="preserve"> </w:t>
      </w:r>
    </w:p>
    <w:p w:rsidR="00BE7484" w:rsidRPr="00FC3EAD" w:rsidRDefault="00830E0E" w:rsidP="00BE7484">
      <w:pPr>
        <w:shd w:val="clear" w:color="auto" w:fill="FFFFFF"/>
        <w:jc w:val="both"/>
        <w:rPr>
          <w:sz w:val="28"/>
          <w:szCs w:val="28"/>
          <w:lang w:val="en-US"/>
        </w:rPr>
      </w:pPr>
      <w:hyperlink r:id="rId57" w:history="1">
        <w:r w:rsidR="00BE7484">
          <w:rPr>
            <w:rStyle w:val="a5"/>
            <w:sz w:val="28"/>
            <w:szCs w:val="28"/>
            <w:lang w:val="en-US"/>
          </w:rPr>
          <w:t>http://audacity.sourceforge.net7</w:t>
        </w:r>
      </w:hyperlink>
    </w:p>
    <w:p w:rsidR="00BE7484" w:rsidRPr="00FC3EAD" w:rsidRDefault="00BE7484" w:rsidP="00BE7484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BE7484" w:rsidRPr="00E836A7" w:rsidRDefault="00BE7484" w:rsidP="00BE7484">
      <w:pPr>
        <w:shd w:val="clear" w:color="auto" w:fill="FFFFFF"/>
        <w:jc w:val="both"/>
        <w:rPr>
          <w:i/>
          <w:lang w:val="en-US"/>
        </w:rPr>
      </w:pPr>
      <w:r w:rsidRPr="00E836A7">
        <w:rPr>
          <w:i/>
          <w:sz w:val="28"/>
          <w:szCs w:val="28"/>
          <w:lang w:val="de-DE"/>
        </w:rPr>
        <w:t>Video Resources:</w:t>
      </w:r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58" w:history="1">
        <w:r w:rsidR="00BE7484">
          <w:rPr>
            <w:rStyle w:val="a5"/>
            <w:sz w:val="28"/>
            <w:szCs w:val="28"/>
            <w:lang w:val="de-DE"/>
          </w:rPr>
          <w:t>www.bbc.co.uk/iplayer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59" w:history="1">
        <w:r w:rsidR="00BE7484">
          <w:rPr>
            <w:rStyle w:val="a5"/>
            <w:sz w:val="28"/>
            <w:szCs w:val="28"/>
            <w:lang w:val="de-DE"/>
          </w:rPr>
          <w:t>www.itv.com/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w:history="1">
        <w:r w:rsidR="00BE7484">
          <w:rPr>
            <w:rStyle w:val="a5"/>
            <w:sz w:val="28"/>
            <w:szCs w:val="28"/>
            <w:lang w:val="de-DE"/>
          </w:rPr>
          <w:t>news.sky.com/</w:t>
        </w:r>
        <w:proofErr w:type="spellStart"/>
        <w:r w:rsidR="00BE7484">
          <w:rPr>
            <w:rStyle w:val="a5"/>
            <w:sz w:val="28"/>
            <w:szCs w:val="28"/>
            <w:lang w:val="de-DE"/>
          </w:rPr>
          <w:t>skynews</w:t>
        </w:r>
        <w:proofErr w:type="spellEnd"/>
        <w:r w:rsidR="00BE7484">
          <w:rPr>
            <w:rStyle w:val="a5"/>
            <w:sz w:val="28"/>
            <w:szCs w:val="28"/>
            <w:lang w:val="de-DE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de-DE"/>
          </w:rPr>
          <w:t>video</w:t>
        </w:r>
        <w:proofErr w:type="spellEnd"/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60" w:history="1">
        <w:r w:rsidR="00BE7484">
          <w:rPr>
            <w:rStyle w:val="a5"/>
            <w:sz w:val="28"/>
            <w:szCs w:val="28"/>
            <w:lang w:val="de-DE"/>
          </w:rPr>
          <w:t>www.channel4.com/video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61" w:history="1">
        <w:r w:rsidR="00BE7484">
          <w:rPr>
            <w:rStyle w:val="a5"/>
            <w:sz w:val="28"/>
            <w:szCs w:val="28"/>
            <w:lang w:val="de-DE"/>
          </w:rPr>
          <w:t>www.channel4learning.com/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62" w:history="1">
        <w:r w:rsidR="00BE7484">
          <w:rPr>
            <w:rStyle w:val="a5"/>
            <w:sz w:val="28"/>
            <w:szCs w:val="28"/>
            <w:lang w:val="de-DE"/>
          </w:rPr>
          <w:t>www.youtube.com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63" w:history="1">
        <w:r w:rsidR="00BE7484">
          <w:rPr>
            <w:rStyle w:val="a5"/>
            <w:sz w:val="28"/>
            <w:szCs w:val="28"/>
            <w:lang w:val="de-DE"/>
          </w:rPr>
          <w:t>www.videojug.com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64" w:history="1">
        <w:r w:rsidR="00BE7484">
          <w:rPr>
            <w:rStyle w:val="a5"/>
            <w:sz w:val="28"/>
            <w:szCs w:val="28"/>
            <w:lang w:val="en-US"/>
          </w:rPr>
          <w:t>www.nationalgeographic.co.uk/video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65" w:history="1">
        <w:r w:rsidR="00BE7484">
          <w:rPr>
            <w:rStyle w:val="a5"/>
            <w:sz w:val="28"/>
            <w:szCs w:val="28"/>
            <w:lang w:val="en-US"/>
          </w:rPr>
          <w:t>www.eslvideo.com</w:t>
        </w:r>
      </w:hyperlink>
    </w:p>
    <w:p w:rsidR="00BE7484" w:rsidRPr="00FC3EAD" w:rsidRDefault="00830E0E" w:rsidP="00BE7484">
      <w:pPr>
        <w:shd w:val="clear" w:color="auto" w:fill="FFFFFF"/>
        <w:jc w:val="both"/>
        <w:rPr>
          <w:lang w:val="en-US"/>
        </w:rPr>
      </w:pPr>
      <w:hyperlink r:id="rId66" w:history="1">
        <w:r w:rsidR="00BE7484">
          <w:rPr>
            <w:rStyle w:val="a5"/>
            <w:sz w:val="28"/>
            <w:szCs w:val="28"/>
            <w:lang w:val="en-US"/>
          </w:rPr>
          <w:t>www.teflclips.com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7" w:anchor="_blank" w:history="1">
        <w:r w:rsidR="00BE7484">
          <w:rPr>
            <w:rStyle w:val="a5"/>
            <w:sz w:val="28"/>
            <w:szCs w:val="28"/>
            <w:lang w:val="en-US"/>
          </w:rPr>
          <w:t>http://nowostey.net/films/page/5/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8" w:anchor="_blank" w:history="1">
        <w:r w:rsidR="00BE7484">
          <w:rPr>
            <w:rStyle w:val="a5"/>
            <w:sz w:val="28"/>
            <w:szCs w:val="28"/>
            <w:lang w:val="en-US"/>
          </w:rPr>
          <w:t>http://prezi.com/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9" w:anchor="_blank" w:history="1">
        <w:r w:rsidR="00BE7484">
          <w:rPr>
            <w:rStyle w:val="a5"/>
            <w:sz w:val="28"/>
            <w:szCs w:val="28"/>
            <w:lang w:val="en-US"/>
          </w:rPr>
          <w:t>http://www.photofunia.com/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0" w:anchor="_blank" w:history="1">
        <w:r w:rsidR="00BE7484">
          <w:rPr>
            <w:rStyle w:val="a5"/>
            <w:sz w:val="28"/>
            <w:szCs w:val="28"/>
            <w:lang w:val="en-US"/>
          </w:rPr>
          <w:t>http://www.screenjelly.com/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1" w:anchor="_blank" w:history="1">
        <w:r w:rsidR="00BE7484">
          <w:rPr>
            <w:rStyle w:val="a5"/>
            <w:sz w:val="28"/>
            <w:szCs w:val="28"/>
            <w:lang w:val="en-US"/>
          </w:rPr>
          <w:t>http://www.teachertrainingvideos.com/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2" w:anchor="_blank" w:history="1">
        <w:r w:rsidR="00BE7484">
          <w:rPr>
            <w:rStyle w:val="a5"/>
            <w:sz w:val="28"/>
            <w:szCs w:val="28"/>
            <w:lang w:val="en-US"/>
          </w:rPr>
          <w:t>http://www.teflclips.com/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3" w:anchor="_blank" w:history="1">
        <w:r w:rsidR="00BE7484">
          <w:rPr>
            <w:rStyle w:val="a5"/>
            <w:sz w:val="28"/>
            <w:szCs w:val="28"/>
            <w:lang w:val="en-US"/>
          </w:rPr>
          <w:t>http://www.wordle.net/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4" w:history="1">
        <w:r w:rsidR="00BE7484">
          <w:rPr>
            <w:rStyle w:val="a5"/>
            <w:sz w:val="28"/>
            <w:szCs w:val="28"/>
            <w:lang w:val="en-US"/>
          </w:rPr>
          <w:t>http://www.mozilla-europe.org/ru/firefox/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5" w:anchor="_blank" w:history="1">
        <w:r w:rsidR="00BE7484">
          <w:rPr>
            <w:rStyle w:val="a5"/>
            <w:sz w:val="28"/>
            <w:szCs w:val="28"/>
            <w:lang w:val="en-US"/>
          </w:rPr>
          <w:t>http://voicethread.com/#home</w:t>
        </w:r>
      </w:hyperlink>
    </w:p>
    <w:p w:rsidR="00BE7484" w:rsidRPr="00FC3EAD" w:rsidRDefault="00830E0E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6" w:anchor="_blank" w:history="1">
        <w:r w:rsidR="00BE7484">
          <w:rPr>
            <w:rStyle w:val="a5"/>
            <w:sz w:val="28"/>
            <w:szCs w:val="28"/>
            <w:lang w:val="en-US"/>
          </w:rPr>
          <w:t>http://www.lextutor.ca/concordancers/concord_e.html</w:t>
        </w:r>
      </w:hyperlink>
    </w:p>
    <w:p w:rsidR="00BE7484" w:rsidRPr="00FC3EAD" w:rsidRDefault="00830E0E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  <w:hyperlink r:id="rId77" w:anchor="_blank" w:history="1">
        <w:r w:rsidR="00BE7484">
          <w:rPr>
            <w:rStyle w:val="a5"/>
            <w:sz w:val="28"/>
            <w:szCs w:val="28"/>
            <w:lang w:val="en-US"/>
          </w:rPr>
          <w:t>http</w:t>
        </w:r>
        <w:r w:rsidR="00BE7484" w:rsidRPr="00FC3EAD">
          <w:rPr>
            <w:rStyle w:val="a5"/>
            <w:sz w:val="28"/>
            <w:szCs w:val="28"/>
            <w:lang w:val="en-US"/>
          </w:rPr>
          <w:t>://</w:t>
        </w:r>
        <w:r w:rsidR="00BE7484">
          <w:rPr>
            <w:rStyle w:val="a5"/>
            <w:sz w:val="28"/>
            <w:szCs w:val="28"/>
            <w:lang w:val="en-US"/>
          </w:rPr>
          <w:t>www</w:t>
        </w:r>
        <w:r w:rsidR="00BE7484" w:rsidRPr="00FC3EAD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lextutor</w:t>
        </w:r>
        <w:r w:rsidR="00BE7484" w:rsidRPr="00FC3EAD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ca</w:t>
        </w:r>
        <w:r w:rsidR="00BE7484" w:rsidRPr="00FC3EAD">
          <w:rPr>
            <w:rStyle w:val="a5"/>
            <w:sz w:val="28"/>
            <w:szCs w:val="28"/>
            <w:lang w:val="en-US"/>
          </w:rPr>
          <w:t>/</w:t>
        </w:r>
      </w:hyperlink>
    </w:p>
    <w:p w:rsidR="002C04A2" w:rsidRPr="002C6A06" w:rsidRDefault="002C04A2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lang w:val="en-US"/>
        </w:rPr>
      </w:pPr>
    </w:p>
    <w:p w:rsidR="00BE7484" w:rsidRPr="00E836A7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lang w:val="en-US"/>
        </w:rPr>
      </w:pPr>
      <w:r w:rsidRPr="00E836A7">
        <w:rPr>
          <w:i/>
          <w:sz w:val="28"/>
          <w:szCs w:val="28"/>
        </w:rPr>
        <w:t>Словари</w:t>
      </w:r>
      <w:r w:rsidRPr="00E836A7">
        <w:rPr>
          <w:i/>
          <w:sz w:val="28"/>
          <w:szCs w:val="28"/>
          <w:lang w:val="en-US"/>
        </w:rPr>
        <w:t>:</w:t>
      </w:r>
    </w:p>
    <w:p w:rsidR="00BE7484" w:rsidRPr="00FC3EAD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www.lingvo-online.ru (более 30 англо-русских, русско-английских и толковых словарей общей и отраслевой лексики)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macmillandictionary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dictionary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british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Macmillan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Dictionary</w:t>
      </w:r>
      <w:r>
        <w:rPr>
          <w:sz w:val="28"/>
          <w:szCs w:val="28"/>
        </w:rPr>
        <w:t xml:space="preserve"> с возможностью прослушать произношение слов)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www.britannica.com (энциклопедия «</w:t>
      </w:r>
      <w:proofErr w:type="spellStart"/>
      <w:r>
        <w:rPr>
          <w:sz w:val="28"/>
          <w:szCs w:val="28"/>
        </w:rPr>
        <w:t>Британника</w:t>
      </w:r>
      <w:proofErr w:type="spellEnd"/>
      <w:r>
        <w:rPr>
          <w:sz w:val="28"/>
          <w:szCs w:val="28"/>
        </w:rPr>
        <w:t>»)</w:t>
      </w:r>
    </w:p>
    <w:p w:rsidR="002C04A2" w:rsidRPr="002C04A2" w:rsidRDefault="002C04A2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484" w:rsidRDefault="00BE7484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caps/>
          <w:sz w:val="28"/>
          <w:szCs w:val="28"/>
          <w:lang w:val="ru-RU"/>
        </w:rPr>
        <w:t>4. Контроль и оценка результатов освоения Дисциплины</w:t>
      </w:r>
    </w:p>
    <w:p w:rsidR="00BE7484" w:rsidRDefault="00BE7484" w:rsidP="00E836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569" w:firstLine="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836A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Контроль</w:t>
      </w:r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E836A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и оценка</w:t>
      </w:r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результатов освоения дисциплины осуществляется преподавателем в процессе проведения практич</w:t>
      </w:r>
      <w:r w:rsidR="00BB5F66"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>еских занятий, контрольных срезов</w:t>
      </w:r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тестирования, зачетных работ; выполнения </w:t>
      </w:r>
      <w:proofErr w:type="gramStart"/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>обучающимися</w:t>
      </w:r>
      <w:proofErr w:type="gramEnd"/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индивидуальных заданий, проектов, а также составление обучающимися портфолио  или учебно-контрольных файлов.</w:t>
      </w:r>
    </w:p>
    <w:p w:rsidR="00E836A7" w:rsidRPr="00E836A7" w:rsidRDefault="00E836A7" w:rsidP="00E836A7"/>
    <w:tbl>
      <w:tblPr>
        <w:tblStyle w:val="afd"/>
        <w:tblW w:w="9464" w:type="dxa"/>
        <w:tblLook w:val="04A0" w:firstRow="1" w:lastRow="0" w:firstColumn="1" w:lastColumn="0" w:noHBand="0" w:noVBand="1"/>
      </w:tblPr>
      <w:tblGrid>
        <w:gridCol w:w="3369"/>
        <w:gridCol w:w="3685"/>
        <w:gridCol w:w="2410"/>
      </w:tblGrid>
      <w:tr w:rsidR="00271B78" w:rsidTr="00BB5F66">
        <w:tc>
          <w:tcPr>
            <w:tcW w:w="3369" w:type="dxa"/>
          </w:tcPr>
          <w:p w:rsidR="00BB5F66" w:rsidRPr="00BB5F66" w:rsidRDefault="00BB5F66" w:rsidP="00BB5F66">
            <w:pPr>
              <w:jc w:val="center"/>
              <w:rPr>
                <w:sz w:val="24"/>
                <w:szCs w:val="24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3685" w:type="dxa"/>
          </w:tcPr>
          <w:p w:rsidR="00BB5F66" w:rsidRPr="00BB5F66" w:rsidRDefault="00BB5F66" w:rsidP="00BB5F66">
            <w:pPr>
              <w:jc w:val="center"/>
              <w:rPr>
                <w:sz w:val="24"/>
                <w:szCs w:val="24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410" w:type="dxa"/>
          </w:tcPr>
          <w:p w:rsidR="00BB5F66" w:rsidRPr="00BB5F66" w:rsidRDefault="00BB5F66" w:rsidP="00BB5F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Формы и методы</w:t>
            </w:r>
          </w:p>
          <w:p w:rsidR="00BB5F66" w:rsidRPr="00BB5F66" w:rsidRDefault="00BB5F66" w:rsidP="00BB5F66">
            <w:pPr>
              <w:jc w:val="center"/>
              <w:rPr>
                <w:sz w:val="24"/>
                <w:szCs w:val="24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оценки</w:t>
            </w:r>
          </w:p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B5F6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Знания: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правил построения простых и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сложных предложений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BB5F66" w:rsidRDefault="00271B78" w:rsidP="00BB5F66">
            <w:pPr>
              <w:rPr>
                <w:sz w:val="24"/>
                <w:szCs w:val="24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</w:t>
            </w:r>
          </w:p>
        </w:tc>
        <w:tc>
          <w:tcPr>
            <w:tcW w:w="3685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Выстраивает речь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 грамотно,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 соблюдением норм грамматики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иностранного языка</w:t>
            </w:r>
          </w:p>
        </w:tc>
        <w:tc>
          <w:tcPr>
            <w:tcW w:w="2410" w:type="dxa"/>
            <w:vMerge w:val="restart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Оценка решений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ситуационных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задач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Тестирование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Устный опрос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Оценка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письменных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практических работ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Экспертная оценка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по результатам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наблюдения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за</w:t>
            </w:r>
            <w:proofErr w:type="gramEnd"/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деятельностью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студента в процессе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освоения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учебной</w:t>
            </w:r>
            <w:proofErr w:type="gramEnd"/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дисциплины</w:t>
            </w:r>
          </w:p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основных общеупотребительных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глаголов (бытовая и</w:t>
            </w:r>
            <w:proofErr w:type="gramEnd"/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профессиональная лексика)</w:t>
            </w:r>
          </w:p>
        </w:tc>
        <w:tc>
          <w:tcPr>
            <w:tcW w:w="3685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Демонстрирует владение лексикой,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в том числе профессиональной,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дифференцирует значение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лексических единиц и</w:t>
            </w:r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грамматических структур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лексического минимума,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относящегося</w:t>
            </w:r>
            <w:proofErr w:type="gramEnd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 к описанию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предметов, средств 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процессов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профессиональной деятельности</w:t>
            </w:r>
          </w:p>
        </w:tc>
        <w:tc>
          <w:tcPr>
            <w:tcW w:w="3685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Строит высказывания на заданную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тему в устной или письменной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форме на профессиональные темы,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используя разнообразную</w:t>
            </w:r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профессиональную лексику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особенностей произношения,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правил чтения текстов</w:t>
            </w:r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профессиональной направленности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Соблюдает нормы произношения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иностранного языка, в том числе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профессиональной терминологии,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соблюдает ударения и нормы</w:t>
            </w:r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интонации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71B7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Умения: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понимать общий смысл четко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произнесенных высказываний на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известные темы (профессиональные</w:t>
            </w:r>
            <w:proofErr w:type="gramEnd"/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бытовые)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владение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лексикой, выделяет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основную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информацию, ведет диалоги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и бытовые</w:t>
            </w:r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понимать тексты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 базовые</w:t>
            </w:r>
          </w:p>
          <w:p w:rsidR="00271B78" w:rsidRPr="00271B78" w:rsidRDefault="00271B78" w:rsidP="00271B78">
            <w:pPr>
              <w:rPr>
                <w:sz w:val="24"/>
                <w:szCs w:val="24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Понимает содержание текста,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владение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лексическим минимумом,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определяет значение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незнакомых</w:t>
            </w:r>
            <w:proofErr w:type="gramEnd"/>
          </w:p>
          <w:p w:rsidR="00271B78" w:rsidRPr="00271B78" w:rsidRDefault="00271B78" w:rsidP="00271B78">
            <w:pPr>
              <w:rPr>
                <w:sz w:val="24"/>
                <w:szCs w:val="24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слов из контекста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участвовать в диалогах на знакомые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общие и профессиональные темы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Поддерживает разговор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заданную тему, используя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изученный лексический минимум,</w:t>
            </w:r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владеет техникой ведения беседы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строить простые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высказывания о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себе и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</w:t>
            </w:r>
            <w:proofErr w:type="gramEnd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 своей профессиональной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деятельности, кратко обосновывать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объяснить свои действия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(текущие и планируемые)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Строит высказывание согласно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правилам английского языка,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умение выбирать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необходимые грамматические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структуры, использует простые и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сложные предложения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составления плана действий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писать простые связные сообщения на знакомые или интересующие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умение написать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монологические высказывания на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и повседневные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темы, грамотно использует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профессиональную терминологию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бытовую лексику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письменно переводить тексты по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профессиональной тематике 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техническую документацию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использованием разных типов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словарей</w:t>
            </w:r>
          </w:p>
          <w:p w:rsidR="00BB5F66" w:rsidRPr="00271B78" w:rsidRDefault="00BB5F66" w:rsidP="00271B78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Умеет грамотно пользоваться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словарем, демонстрирует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владение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необходимым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лексическим минимумом,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описывающим</w:t>
            </w:r>
            <w:proofErr w:type="gramEnd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 предметы, средства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процессы профессиональной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деятельности, отражает все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аспекты содержания текста</w:t>
            </w:r>
          </w:p>
          <w:p w:rsidR="00BB5F66" w:rsidRDefault="00BB5F66"/>
        </w:tc>
        <w:tc>
          <w:tcPr>
            <w:tcW w:w="2410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Письменный опрос</w:t>
            </w:r>
          </w:p>
          <w:p w:rsid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Оценка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практических работ</w:t>
            </w:r>
          </w:p>
          <w:p w:rsid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Экспертная оценка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по результатам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наблюдения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за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деятельностью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студента в процессе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освоения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учебной</w:t>
            </w:r>
            <w:proofErr w:type="gramEnd"/>
          </w:p>
          <w:p w:rsidR="00BB5F66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дисциплины</w:t>
            </w:r>
          </w:p>
        </w:tc>
      </w:tr>
    </w:tbl>
    <w:p w:rsidR="003036BD" w:rsidRDefault="003036BD"/>
    <w:sectPr w:rsidR="003036BD" w:rsidSect="004E32F5">
      <w:footerReference w:type="even" r:id="rId78"/>
      <w:footerReference w:type="default" r:id="rId79"/>
      <w:footerReference w:type="first" r:id="rId80"/>
      <w:pgSz w:w="11906" w:h="16838"/>
      <w:pgMar w:top="720" w:right="1418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E0E" w:rsidRDefault="00830E0E">
      <w:r>
        <w:separator/>
      </w:r>
    </w:p>
  </w:endnote>
  <w:endnote w:type="continuationSeparator" w:id="0">
    <w:p w:rsidR="00830E0E" w:rsidRDefault="0083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DB" w:rsidRDefault="00CC1031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CB2CDB">
      <w:rPr>
        <w:noProof/>
      </w:rPr>
      <w:t>6</w:t>
    </w:r>
    <w:r>
      <w:rPr>
        <w:noProof/>
      </w:rPr>
      <w:fldChar w:fldCharType="end"/>
    </w:r>
  </w:p>
  <w:p w:rsidR="00CB2CDB" w:rsidRDefault="00CB2CD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DB" w:rsidRDefault="00CC1031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8F69DC">
      <w:rPr>
        <w:noProof/>
      </w:rPr>
      <w:t>3</w:t>
    </w:r>
    <w:r>
      <w:rPr>
        <w:noProof/>
      </w:rPr>
      <w:fldChar w:fldCharType="end"/>
    </w:r>
  </w:p>
  <w:p w:rsidR="00CB2CDB" w:rsidRDefault="00CB2CDB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DB" w:rsidRDefault="00CB2CD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DB" w:rsidRDefault="00CC1031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CB2CDB">
      <w:rPr>
        <w:noProof/>
      </w:rPr>
      <w:t>14</w:t>
    </w:r>
    <w:r>
      <w:rPr>
        <w:noProof/>
      </w:rPr>
      <w:fldChar w:fldCharType="end"/>
    </w:r>
  </w:p>
  <w:p w:rsidR="00CB2CDB" w:rsidRDefault="00CB2CDB">
    <w:pPr>
      <w:pStyle w:val="ad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DB" w:rsidRDefault="00CC1031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8F69DC">
      <w:rPr>
        <w:noProof/>
      </w:rPr>
      <w:t>14</w:t>
    </w:r>
    <w:r>
      <w:rPr>
        <w:noProof/>
      </w:rPr>
      <w:fldChar w:fldCharType="end"/>
    </w:r>
  </w:p>
  <w:p w:rsidR="00CB2CDB" w:rsidRDefault="00CB2CDB">
    <w:pPr>
      <w:pStyle w:val="ad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DB" w:rsidRDefault="00CB2CD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DB" w:rsidRDefault="00CC1031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CB2CDB">
      <w:rPr>
        <w:noProof/>
      </w:rPr>
      <w:t>20</w:t>
    </w:r>
    <w:r>
      <w:rPr>
        <w:noProof/>
      </w:rPr>
      <w:fldChar w:fldCharType="end"/>
    </w:r>
  </w:p>
  <w:p w:rsidR="00CB2CDB" w:rsidRDefault="00CB2CDB">
    <w:pPr>
      <w:pStyle w:val="ad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DB" w:rsidRDefault="00CC1031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8F69DC">
      <w:rPr>
        <w:noProof/>
      </w:rPr>
      <w:t>21</w:t>
    </w:r>
    <w:r>
      <w:rPr>
        <w:noProof/>
      </w:rPr>
      <w:fldChar w:fldCharType="end"/>
    </w:r>
  </w:p>
  <w:p w:rsidR="00CB2CDB" w:rsidRDefault="00CB2CDB">
    <w:pPr>
      <w:pStyle w:val="ad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DB" w:rsidRDefault="00CB2CDB">
    <w:pPr>
      <w:pStyle w:val="ad"/>
      <w:tabs>
        <w:tab w:val="left" w:pos="4230"/>
        <w:tab w:val="center" w:pos="4393"/>
      </w:tabs>
    </w:pPr>
    <w:r>
      <w:tab/>
    </w:r>
  </w:p>
  <w:p w:rsidR="00CB2CDB" w:rsidRDefault="00CB2CD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E0E" w:rsidRDefault="00830E0E">
      <w:r>
        <w:separator/>
      </w:r>
    </w:p>
  </w:footnote>
  <w:footnote w:type="continuationSeparator" w:id="0">
    <w:p w:rsidR="00830E0E" w:rsidRDefault="00830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Cs/>
        <w:sz w:val="28"/>
        <w:szCs w:val="28"/>
        <w:lang w:val="en-U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caps/>
        <w:sz w:val="28"/>
        <w:szCs w:val="28"/>
        <w:lang w:val="ru-RU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sz w:val="28"/>
        <w:szCs w:val="28"/>
        <w:lang w:val="en-US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7484"/>
    <w:rsid w:val="00001209"/>
    <w:rsid w:val="00001905"/>
    <w:rsid w:val="00002D03"/>
    <w:rsid w:val="0000406F"/>
    <w:rsid w:val="00004199"/>
    <w:rsid w:val="00007976"/>
    <w:rsid w:val="00011354"/>
    <w:rsid w:val="000161C3"/>
    <w:rsid w:val="00017130"/>
    <w:rsid w:val="00020D60"/>
    <w:rsid w:val="0002422F"/>
    <w:rsid w:val="000255FF"/>
    <w:rsid w:val="00027914"/>
    <w:rsid w:val="00033E1D"/>
    <w:rsid w:val="00034DA0"/>
    <w:rsid w:val="00036EC5"/>
    <w:rsid w:val="00040513"/>
    <w:rsid w:val="00041C50"/>
    <w:rsid w:val="0004272A"/>
    <w:rsid w:val="00043956"/>
    <w:rsid w:val="00043D2A"/>
    <w:rsid w:val="00043FA1"/>
    <w:rsid w:val="000448E6"/>
    <w:rsid w:val="00047D5A"/>
    <w:rsid w:val="000505AA"/>
    <w:rsid w:val="000519E5"/>
    <w:rsid w:val="00056CC1"/>
    <w:rsid w:val="000611B3"/>
    <w:rsid w:val="00064EF9"/>
    <w:rsid w:val="000654F0"/>
    <w:rsid w:val="00067051"/>
    <w:rsid w:val="00073F30"/>
    <w:rsid w:val="00075568"/>
    <w:rsid w:val="000827F9"/>
    <w:rsid w:val="00082C12"/>
    <w:rsid w:val="0008520B"/>
    <w:rsid w:val="00086106"/>
    <w:rsid w:val="00086848"/>
    <w:rsid w:val="00094081"/>
    <w:rsid w:val="000B3664"/>
    <w:rsid w:val="000B4D4E"/>
    <w:rsid w:val="000B5C7B"/>
    <w:rsid w:val="000C138E"/>
    <w:rsid w:val="000C1B69"/>
    <w:rsid w:val="000C1E0D"/>
    <w:rsid w:val="000C4A0E"/>
    <w:rsid w:val="000C6166"/>
    <w:rsid w:val="000D3CF0"/>
    <w:rsid w:val="000D5515"/>
    <w:rsid w:val="000D6C4A"/>
    <w:rsid w:val="000E0892"/>
    <w:rsid w:val="000E3266"/>
    <w:rsid w:val="000E4C96"/>
    <w:rsid w:val="000E56B4"/>
    <w:rsid w:val="000F4817"/>
    <w:rsid w:val="000F6064"/>
    <w:rsid w:val="000F7165"/>
    <w:rsid w:val="000F7441"/>
    <w:rsid w:val="000F7653"/>
    <w:rsid w:val="00110DEE"/>
    <w:rsid w:val="001143DE"/>
    <w:rsid w:val="00123BE6"/>
    <w:rsid w:val="00127AE5"/>
    <w:rsid w:val="0013075B"/>
    <w:rsid w:val="001323AF"/>
    <w:rsid w:val="00133EFA"/>
    <w:rsid w:val="00144EA3"/>
    <w:rsid w:val="001471D5"/>
    <w:rsid w:val="001521F9"/>
    <w:rsid w:val="00152EB5"/>
    <w:rsid w:val="00152FDC"/>
    <w:rsid w:val="001539F7"/>
    <w:rsid w:val="00163157"/>
    <w:rsid w:val="00172E9A"/>
    <w:rsid w:val="0017491F"/>
    <w:rsid w:val="00174C76"/>
    <w:rsid w:val="001770B3"/>
    <w:rsid w:val="00180FB8"/>
    <w:rsid w:val="001948A7"/>
    <w:rsid w:val="001A02E1"/>
    <w:rsid w:val="001A30F7"/>
    <w:rsid w:val="001A5CD5"/>
    <w:rsid w:val="001B2685"/>
    <w:rsid w:val="001B7EBB"/>
    <w:rsid w:val="001C1ADC"/>
    <w:rsid w:val="001C5328"/>
    <w:rsid w:val="001C5469"/>
    <w:rsid w:val="001D20F3"/>
    <w:rsid w:val="001D3B36"/>
    <w:rsid w:val="001D4C6B"/>
    <w:rsid w:val="001D57D4"/>
    <w:rsid w:val="001D5ABE"/>
    <w:rsid w:val="001D62D7"/>
    <w:rsid w:val="001D6B4C"/>
    <w:rsid w:val="001E0DD6"/>
    <w:rsid w:val="001E0FCD"/>
    <w:rsid w:val="001E642E"/>
    <w:rsid w:val="001F01CF"/>
    <w:rsid w:val="001F10E9"/>
    <w:rsid w:val="001F416E"/>
    <w:rsid w:val="00202269"/>
    <w:rsid w:val="002057F3"/>
    <w:rsid w:val="00206CC6"/>
    <w:rsid w:val="00207556"/>
    <w:rsid w:val="00215DDD"/>
    <w:rsid w:val="00222E01"/>
    <w:rsid w:val="00225600"/>
    <w:rsid w:val="002264C2"/>
    <w:rsid w:val="002272E0"/>
    <w:rsid w:val="00232E6E"/>
    <w:rsid w:val="00241EA5"/>
    <w:rsid w:val="00244BB3"/>
    <w:rsid w:val="00246357"/>
    <w:rsid w:val="00252EB7"/>
    <w:rsid w:val="00253ED1"/>
    <w:rsid w:val="0025675B"/>
    <w:rsid w:val="00260600"/>
    <w:rsid w:val="00262E0F"/>
    <w:rsid w:val="00267E56"/>
    <w:rsid w:val="0027036F"/>
    <w:rsid w:val="00271B78"/>
    <w:rsid w:val="00276DFF"/>
    <w:rsid w:val="00277CA8"/>
    <w:rsid w:val="002802E9"/>
    <w:rsid w:val="00281C3C"/>
    <w:rsid w:val="00285411"/>
    <w:rsid w:val="00285788"/>
    <w:rsid w:val="002919ED"/>
    <w:rsid w:val="0029200B"/>
    <w:rsid w:val="0029295B"/>
    <w:rsid w:val="00294F13"/>
    <w:rsid w:val="002960CA"/>
    <w:rsid w:val="002A00AC"/>
    <w:rsid w:val="002A4794"/>
    <w:rsid w:val="002A58F6"/>
    <w:rsid w:val="002B11EE"/>
    <w:rsid w:val="002B4774"/>
    <w:rsid w:val="002B5A65"/>
    <w:rsid w:val="002C04A2"/>
    <w:rsid w:val="002C0524"/>
    <w:rsid w:val="002C25BC"/>
    <w:rsid w:val="002C6A06"/>
    <w:rsid w:val="002D7390"/>
    <w:rsid w:val="002E2FD3"/>
    <w:rsid w:val="002E48A4"/>
    <w:rsid w:val="002E7B4F"/>
    <w:rsid w:val="002F1777"/>
    <w:rsid w:val="002F27DA"/>
    <w:rsid w:val="002F2985"/>
    <w:rsid w:val="002F3F37"/>
    <w:rsid w:val="002F4B96"/>
    <w:rsid w:val="002F5048"/>
    <w:rsid w:val="002F5273"/>
    <w:rsid w:val="002F6CB8"/>
    <w:rsid w:val="0030222D"/>
    <w:rsid w:val="00302C72"/>
    <w:rsid w:val="003036BD"/>
    <w:rsid w:val="00304662"/>
    <w:rsid w:val="0030617C"/>
    <w:rsid w:val="00306653"/>
    <w:rsid w:val="00307D7A"/>
    <w:rsid w:val="003105CB"/>
    <w:rsid w:val="003116A6"/>
    <w:rsid w:val="003166DB"/>
    <w:rsid w:val="003212C7"/>
    <w:rsid w:val="0032412A"/>
    <w:rsid w:val="003305A7"/>
    <w:rsid w:val="00334AA3"/>
    <w:rsid w:val="00334DF0"/>
    <w:rsid w:val="00335EA7"/>
    <w:rsid w:val="003378A7"/>
    <w:rsid w:val="00337DC8"/>
    <w:rsid w:val="0034084A"/>
    <w:rsid w:val="00346253"/>
    <w:rsid w:val="003506A4"/>
    <w:rsid w:val="00352B0A"/>
    <w:rsid w:val="0035334D"/>
    <w:rsid w:val="00357978"/>
    <w:rsid w:val="00362331"/>
    <w:rsid w:val="0036373B"/>
    <w:rsid w:val="003656DA"/>
    <w:rsid w:val="00372823"/>
    <w:rsid w:val="0037386E"/>
    <w:rsid w:val="00381850"/>
    <w:rsid w:val="00381B5C"/>
    <w:rsid w:val="00381E46"/>
    <w:rsid w:val="0038301D"/>
    <w:rsid w:val="00387724"/>
    <w:rsid w:val="00393745"/>
    <w:rsid w:val="003960ED"/>
    <w:rsid w:val="00396BD5"/>
    <w:rsid w:val="003A0671"/>
    <w:rsid w:val="003A125D"/>
    <w:rsid w:val="003A30F9"/>
    <w:rsid w:val="003A5CDC"/>
    <w:rsid w:val="003B07C8"/>
    <w:rsid w:val="003B37C1"/>
    <w:rsid w:val="003B604D"/>
    <w:rsid w:val="003B627B"/>
    <w:rsid w:val="003C4159"/>
    <w:rsid w:val="003C6BF7"/>
    <w:rsid w:val="003C6EF5"/>
    <w:rsid w:val="003C7A86"/>
    <w:rsid w:val="003D142C"/>
    <w:rsid w:val="003D2F71"/>
    <w:rsid w:val="003D4A60"/>
    <w:rsid w:val="003D6BF8"/>
    <w:rsid w:val="003D7DBC"/>
    <w:rsid w:val="003E01F9"/>
    <w:rsid w:val="003E2A81"/>
    <w:rsid w:val="003E4AF1"/>
    <w:rsid w:val="003E6513"/>
    <w:rsid w:val="003E6FA6"/>
    <w:rsid w:val="003F07EE"/>
    <w:rsid w:val="003F1AFF"/>
    <w:rsid w:val="003F1DD8"/>
    <w:rsid w:val="003F47BE"/>
    <w:rsid w:val="003F505B"/>
    <w:rsid w:val="003F637C"/>
    <w:rsid w:val="004012FC"/>
    <w:rsid w:val="0040541D"/>
    <w:rsid w:val="004078B8"/>
    <w:rsid w:val="00407B10"/>
    <w:rsid w:val="004113BD"/>
    <w:rsid w:val="004149F4"/>
    <w:rsid w:val="00416BBC"/>
    <w:rsid w:val="004173BA"/>
    <w:rsid w:val="004179BE"/>
    <w:rsid w:val="00417A0F"/>
    <w:rsid w:val="00424F82"/>
    <w:rsid w:val="0042660E"/>
    <w:rsid w:val="004314BB"/>
    <w:rsid w:val="00433CBC"/>
    <w:rsid w:val="00433F14"/>
    <w:rsid w:val="00434646"/>
    <w:rsid w:val="00443F12"/>
    <w:rsid w:val="0045033C"/>
    <w:rsid w:val="004547F2"/>
    <w:rsid w:val="00455DEB"/>
    <w:rsid w:val="00460D17"/>
    <w:rsid w:val="00461B82"/>
    <w:rsid w:val="004666FF"/>
    <w:rsid w:val="004675B0"/>
    <w:rsid w:val="00481E5D"/>
    <w:rsid w:val="00482157"/>
    <w:rsid w:val="00482D10"/>
    <w:rsid w:val="00487196"/>
    <w:rsid w:val="00487A0A"/>
    <w:rsid w:val="00487E34"/>
    <w:rsid w:val="0049005A"/>
    <w:rsid w:val="00491742"/>
    <w:rsid w:val="004932C1"/>
    <w:rsid w:val="004940DA"/>
    <w:rsid w:val="004963B4"/>
    <w:rsid w:val="004A1356"/>
    <w:rsid w:val="004A1C54"/>
    <w:rsid w:val="004A2CF6"/>
    <w:rsid w:val="004A3779"/>
    <w:rsid w:val="004A530F"/>
    <w:rsid w:val="004A570B"/>
    <w:rsid w:val="004B243F"/>
    <w:rsid w:val="004B4D00"/>
    <w:rsid w:val="004B64F1"/>
    <w:rsid w:val="004C0896"/>
    <w:rsid w:val="004C129A"/>
    <w:rsid w:val="004C1AE2"/>
    <w:rsid w:val="004C3385"/>
    <w:rsid w:val="004D4C9D"/>
    <w:rsid w:val="004D51E7"/>
    <w:rsid w:val="004D5934"/>
    <w:rsid w:val="004D59F5"/>
    <w:rsid w:val="004E08DF"/>
    <w:rsid w:val="004E236B"/>
    <w:rsid w:val="004E32F5"/>
    <w:rsid w:val="004E3D3D"/>
    <w:rsid w:val="004E517A"/>
    <w:rsid w:val="004E539E"/>
    <w:rsid w:val="004E767A"/>
    <w:rsid w:val="004F0325"/>
    <w:rsid w:val="004F2A71"/>
    <w:rsid w:val="004F448D"/>
    <w:rsid w:val="004F486C"/>
    <w:rsid w:val="004F4D13"/>
    <w:rsid w:val="004F55C8"/>
    <w:rsid w:val="004F5803"/>
    <w:rsid w:val="004F5816"/>
    <w:rsid w:val="00500B31"/>
    <w:rsid w:val="00501023"/>
    <w:rsid w:val="005027FC"/>
    <w:rsid w:val="005033E8"/>
    <w:rsid w:val="00506CE9"/>
    <w:rsid w:val="005073BD"/>
    <w:rsid w:val="00510435"/>
    <w:rsid w:val="005152E2"/>
    <w:rsid w:val="005216CA"/>
    <w:rsid w:val="005244D9"/>
    <w:rsid w:val="00526FF7"/>
    <w:rsid w:val="0052744D"/>
    <w:rsid w:val="00531CD5"/>
    <w:rsid w:val="00531F8C"/>
    <w:rsid w:val="005339D8"/>
    <w:rsid w:val="005340F7"/>
    <w:rsid w:val="005353C6"/>
    <w:rsid w:val="00536172"/>
    <w:rsid w:val="00536362"/>
    <w:rsid w:val="0054101B"/>
    <w:rsid w:val="00542395"/>
    <w:rsid w:val="0054362B"/>
    <w:rsid w:val="0054367E"/>
    <w:rsid w:val="00545AC7"/>
    <w:rsid w:val="0055040B"/>
    <w:rsid w:val="0055207A"/>
    <w:rsid w:val="00553E5A"/>
    <w:rsid w:val="005568B9"/>
    <w:rsid w:val="00560133"/>
    <w:rsid w:val="00564909"/>
    <w:rsid w:val="00567D5B"/>
    <w:rsid w:val="00570D8F"/>
    <w:rsid w:val="0057369A"/>
    <w:rsid w:val="005822DC"/>
    <w:rsid w:val="00583262"/>
    <w:rsid w:val="00585C24"/>
    <w:rsid w:val="00587A16"/>
    <w:rsid w:val="005906A2"/>
    <w:rsid w:val="00595672"/>
    <w:rsid w:val="00595890"/>
    <w:rsid w:val="00595FA6"/>
    <w:rsid w:val="0059675C"/>
    <w:rsid w:val="005A0630"/>
    <w:rsid w:val="005A1B70"/>
    <w:rsid w:val="005A2BBB"/>
    <w:rsid w:val="005A3D68"/>
    <w:rsid w:val="005A5F1E"/>
    <w:rsid w:val="005A6106"/>
    <w:rsid w:val="005B273E"/>
    <w:rsid w:val="005B3679"/>
    <w:rsid w:val="005B3C4F"/>
    <w:rsid w:val="005B3F35"/>
    <w:rsid w:val="005C32FE"/>
    <w:rsid w:val="005C3A68"/>
    <w:rsid w:val="005C4B0B"/>
    <w:rsid w:val="005C5227"/>
    <w:rsid w:val="005C5836"/>
    <w:rsid w:val="005C7253"/>
    <w:rsid w:val="005D1A8E"/>
    <w:rsid w:val="005D48E3"/>
    <w:rsid w:val="005E17D9"/>
    <w:rsid w:val="005E39EA"/>
    <w:rsid w:val="005E4035"/>
    <w:rsid w:val="005E452D"/>
    <w:rsid w:val="005E69F7"/>
    <w:rsid w:val="005F0828"/>
    <w:rsid w:val="005F0A87"/>
    <w:rsid w:val="005F500D"/>
    <w:rsid w:val="005F53FC"/>
    <w:rsid w:val="005F618A"/>
    <w:rsid w:val="005F79FC"/>
    <w:rsid w:val="006040AB"/>
    <w:rsid w:val="00607769"/>
    <w:rsid w:val="00610CBC"/>
    <w:rsid w:val="006141DC"/>
    <w:rsid w:val="00615D7A"/>
    <w:rsid w:val="0061748A"/>
    <w:rsid w:val="00617DDF"/>
    <w:rsid w:val="0062047B"/>
    <w:rsid w:val="00620B6A"/>
    <w:rsid w:val="00620E61"/>
    <w:rsid w:val="00621934"/>
    <w:rsid w:val="00622246"/>
    <w:rsid w:val="00623199"/>
    <w:rsid w:val="0062716E"/>
    <w:rsid w:val="00627CAE"/>
    <w:rsid w:val="0063017D"/>
    <w:rsid w:val="0063248B"/>
    <w:rsid w:val="00636829"/>
    <w:rsid w:val="00637A7B"/>
    <w:rsid w:val="00640C32"/>
    <w:rsid w:val="0064745C"/>
    <w:rsid w:val="00647A07"/>
    <w:rsid w:val="006540C9"/>
    <w:rsid w:val="00654574"/>
    <w:rsid w:val="006553A7"/>
    <w:rsid w:val="00655837"/>
    <w:rsid w:val="00663A8B"/>
    <w:rsid w:val="00666E08"/>
    <w:rsid w:val="006670E5"/>
    <w:rsid w:val="00670271"/>
    <w:rsid w:val="006706E3"/>
    <w:rsid w:val="00671404"/>
    <w:rsid w:val="006768B5"/>
    <w:rsid w:val="006800DD"/>
    <w:rsid w:val="00690169"/>
    <w:rsid w:val="00690E06"/>
    <w:rsid w:val="0069193D"/>
    <w:rsid w:val="006953E2"/>
    <w:rsid w:val="00695876"/>
    <w:rsid w:val="00696AAA"/>
    <w:rsid w:val="006A232A"/>
    <w:rsid w:val="006A2BBF"/>
    <w:rsid w:val="006A4686"/>
    <w:rsid w:val="006B1755"/>
    <w:rsid w:val="006B41C0"/>
    <w:rsid w:val="006B480C"/>
    <w:rsid w:val="006C371E"/>
    <w:rsid w:val="006D049A"/>
    <w:rsid w:val="006D67FD"/>
    <w:rsid w:val="006D6DA8"/>
    <w:rsid w:val="006E0D38"/>
    <w:rsid w:val="006E613C"/>
    <w:rsid w:val="006F00D9"/>
    <w:rsid w:val="006F0CCD"/>
    <w:rsid w:val="006F257E"/>
    <w:rsid w:val="006F3780"/>
    <w:rsid w:val="007019BF"/>
    <w:rsid w:val="00706F98"/>
    <w:rsid w:val="007076D4"/>
    <w:rsid w:val="007110A3"/>
    <w:rsid w:val="00715DC0"/>
    <w:rsid w:val="00716A9B"/>
    <w:rsid w:val="00723917"/>
    <w:rsid w:val="00723CA3"/>
    <w:rsid w:val="00725D54"/>
    <w:rsid w:val="00732A96"/>
    <w:rsid w:val="00736FCD"/>
    <w:rsid w:val="00737A00"/>
    <w:rsid w:val="00740740"/>
    <w:rsid w:val="00740786"/>
    <w:rsid w:val="00744B7B"/>
    <w:rsid w:val="0075351E"/>
    <w:rsid w:val="007538E3"/>
    <w:rsid w:val="00757451"/>
    <w:rsid w:val="0076150D"/>
    <w:rsid w:val="00761BB8"/>
    <w:rsid w:val="00766079"/>
    <w:rsid w:val="00767642"/>
    <w:rsid w:val="00767DD9"/>
    <w:rsid w:val="00771CFA"/>
    <w:rsid w:val="00772D43"/>
    <w:rsid w:val="00773B62"/>
    <w:rsid w:val="00777E7B"/>
    <w:rsid w:val="00780BF3"/>
    <w:rsid w:val="0078766F"/>
    <w:rsid w:val="007928EA"/>
    <w:rsid w:val="007A07C4"/>
    <w:rsid w:val="007A4E3D"/>
    <w:rsid w:val="007A5BF1"/>
    <w:rsid w:val="007A77A5"/>
    <w:rsid w:val="007B2874"/>
    <w:rsid w:val="007B7AF0"/>
    <w:rsid w:val="007C14DE"/>
    <w:rsid w:val="007C188E"/>
    <w:rsid w:val="007C1F5E"/>
    <w:rsid w:val="007C3134"/>
    <w:rsid w:val="007D414C"/>
    <w:rsid w:val="007D423E"/>
    <w:rsid w:val="007D5414"/>
    <w:rsid w:val="007D620F"/>
    <w:rsid w:val="007E10C8"/>
    <w:rsid w:val="007E17A7"/>
    <w:rsid w:val="007E55AB"/>
    <w:rsid w:val="007E77A0"/>
    <w:rsid w:val="007E7D38"/>
    <w:rsid w:val="007F0DCE"/>
    <w:rsid w:val="007F16F0"/>
    <w:rsid w:val="007F44C9"/>
    <w:rsid w:val="007F7214"/>
    <w:rsid w:val="00801AA4"/>
    <w:rsid w:val="008116AA"/>
    <w:rsid w:val="00811D8C"/>
    <w:rsid w:val="00812459"/>
    <w:rsid w:val="008169B1"/>
    <w:rsid w:val="00817F47"/>
    <w:rsid w:val="00820684"/>
    <w:rsid w:val="00821D29"/>
    <w:rsid w:val="00824274"/>
    <w:rsid w:val="00826BD3"/>
    <w:rsid w:val="00826C3A"/>
    <w:rsid w:val="008276F4"/>
    <w:rsid w:val="00827CDE"/>
    <w:rsid w:val="00830E0E"/>
    <w:rsid w:val="0083244A"/>
    <w:rsid w:val="00835412"/>
    <w:rsid w:val="00835AB0"/>
    <w:rsid w:val="00842049"/>
    <w:rsid w:val="008454F6"/>
    <w:rsid w:val="00847BC1"/>
    <w:rsid w:val="00850D68"/>
    <w:rsid w:val="00854483"/>
    <w:rsid w:val="008550EA"/>
    <w:rsid w:val="00861FBA"/>
    <w:rsid w:val="008626B5"/>
    <w:rsid w:val="00864A12"/>
    <w:rsid w:val="00866095"/>
    <w:rsid w:val="00866123"/>
    <w:rsid w:val="00867BA3"/>
    <w:rsid w:val="00867E1D"/>
    <w:rsid w:val="0087786B"/>
    <w:rsid w:val="00882E98"/>
    <w:rsid w:val="008842E2"/>
    <w:rsid w:val="00884771"/>
    <w:rsid w:val="008854D8"/>
    <w:rsid w:val="00886543"/>
    <w:rsid w:val="00891ED2"/>
    <w:rsid w:val="00893A72"/>
    <w:rsid w:val="0089597E"/>
    <w:rsid w:val="008966A9"/>
    <w:rsid w:val="008A2FFF"/>
    <w:rsid w:val="008A3B4B"/>
    <w:rsid w:val="008A44A0"/>
    <w:rsid w:val="008A52B9"/>
    <w:rsid w:val="008B2447"/>
    <w:rsid w:val="008B3BF5"/>
    <w:rsid w:val="008B5B8A"/>
    <w:rsid w:val="008B5E81"/>
    <w:rsid w:val="008B64F7"/>
    <w:rsid w:val="008C306C"/>
    <w:rsid w:val="008C339B"/>
    <w:rsid w:val="008C3F7D"/>
    <w:rsid w:val="008C40BC"/>
    <w:rsid w:val="008C42D5"/>
    <w:rsid w:val="008C473B"/>
    <w:rsid w:val="008D0B54"/>
    <w:rsid w:val="008D1478"/>
    <w:rsid w:val="008D24B6"/>
    <w:rsid w:val="008D4237"/>
    <w:rsid w:val="008D570A"/>
    <w:rsid w:val="008D5EBC"/>
    <w:rsid w:val="008E5C7A"/>
    <w:rsid w:val="008E73C8"/>
    <w:rsid w:val="008F0821"/>
    <w:rsid w:val="008F3E30"/>
    <w:rsid w:val="008F689D"/>
    <w:rsid w:val="008F69DC"/>
    <w:rsid w:val="00903EE4"/>
    <w:rsid w:val="009127BB"/>
    <w:rsid w:val="00912853"/>
    <w:rsid w:val="009155A9"/>
    <w:rsid w:val="00915FD0"/>
    <w:rsid w:val="00916764"/>
    <w:rsid w:val="0092015C"/>
    <w:rsid w:val="009215D3"/>
    <w:rsid w:val="009256AB"/>
    <w:rsid w:val="00925D14"/>
    <w:rsid w:val="00927D46"/>
    <w:rsid w:val="00930B95"/>
    <w:rsid w:val="00930D98"/>
    <w:rsid w:val="00935CAD"/>
    <w:rsid w:val="00937B76"/>
    <w:rsid w:val="00942777"/>
    <w:rsid w:val="0094796E"/>
    <w:rsid w:val="00950141"/>
    <w:rsid w:val="00952517"/>
    <w:rsid w:val="00952960"/>
    <w:rsid w:val="0095299E"/>
    <w:rsid w:val="0095335F"/>
    <w:rsid w:val="00954F0C"/>
    <w:rsid w:val="0095506F"/>
    <w:rsid w:val="00955B41"/>
    <w:rsid w:val="00957639"/>
    <w:rsid w:val="00960EF3"/>
    <w:rsid w:val="00961692"/>
    <w:rsid w:val="009623CA"/>
    <w:rsid w:val="00963181"/>
    <w:rsid w:val="00963B14"/>
    <w:rsid w:val="00966235"/>
    <w:rsid w:val="009706D7"/>
    <w:rsid w:val="009713A0"/>
    <w:rsid w:val="009730A9"/>
    <w:rsid w:val="00973ECC"/>
    <w:rsid w:val="009768A9"/>
    <w:rsid w:val="00976F67"/>
    <w:rsid w:val="00977581"/>
    <w:rsid w:val="00982065"/>
    <w:rsid w:val="00982109"/>
    <w:rsid w:val="00983FEA"/>
    <w:rsid w:val="00984400"/>
    <w:rsid w:val="00993619"/>
    <w:rsid w:val="00993CB3"/>
    <w:rsid w:val="009941C5"/>
    <w:rsid w:val="009946FB"/>
    <w:rsid w:val="00994D34"/>
    <w:rsid w:val="009969DC"/>
    <w:rsid w:val="009A2D5F"/>
    <w:rsid w:val="009B109D"/>
    <w:rsid w:val="009B1957"/>
    <w:rsid w:val="009B49DB"/>
    <w:rsid w:val="009B4A89"/>
    <w:rsid w:val="009C0907"/>
    <w:rsid w:val="009C097F"/>
    <w:rsid w:val="009C6122"/>
    <w:rsid w:val="009C6AE8"/>
    <w:rsid w:val="009C733B"/>
    <w:rsid w:val="009D1AF1"/>
    <w:rsid w:val="009D393A"/>
    <w:rsid w:val="009D4A3D"/>
    <w:rsid w:val="009E0665"/>
    <w:rsid w:val="009E522E"/>
    <w:rsid w:val="009F03DD"/>
    <w:rsid w:val="009F16EA"/>
    <w:rsid w:val="009F3663"/>
    <w:rsid w:val="009F4C18"/>
    <w:rsid w:val="009F7390"/>
    <w:rsid w:val="00A05361"/>
    <w:rsid w:val="00A065A5"/>
    <w:rsid w:val="00A13B93"/>
    <w:rsid w:val="00A214FD"/>
    <w:rsid w:val="00A33C8F"/>
    <w:rsid w:val="00A42826"/>
    <w:rsid w:val="00A43C9D"/>
    <w:rsid w:val="00A462D8"/>
    <w:rsid w:val="00A527B5"/>
    <w:rsid w:val="00A57120"/>
    <w:rsid w:val="00A57D73"/>
    <w:rsid w:val="00A60738"/>
    <w:rsid w:val="00A60F04"/>
    <w:rsid w:val="00A62332"/>
    <w:rsid w:val="00A63440"/>
    <w:rsid w:val="00A635B1"/>
    <w:rsid w:val="00A66AF3"/>
    <w:rsid w:val="00A67000"/>
    <w:rsid w:val="00A67A3F"/>
    <w:rsid w:val="00A72FCC"/>
    <w:rsid w:val="00A75DFB"/>
    <w:rsid w:val="00A7760C"/>
    <w:rsid w:val="00A86435"/>
    <w:rsid w:val="00A9024A"/>
    <w:rsid w:val="00A913FD"/>
    <w:rsid w:val="00A91F2B"/>
    <w:rsid w:val="00A923BA"/>
    <w:rsid w:val="00A9272D"/>
    <w:rsid w:val="00A939B1"/>
    <w:rsid w:val="00A94F84"/>
    <w:rsid w:val="00A9650B"/>
    <w:rsid w:val="00A978B9"/>
    <w:rsid w:val="00A97CE3"/>
    <w:rsid w:val="00AA1199"/>
    <w:rsid w:val="00AA23FE"/>
    <w:rsid w:val="00AA28B2"/>
    <w:rsid w:val="00AA3E48"/>
    <w:rsid w:val="00AA5947"/>
    <w:rsid w:val="00AA5BB5"/>
    <w:rsid w:val="00AB1973"/>
    <w:rsid w:val="00AB454D"/>
    <w:rsid w:val="00AB579E"/>
    <w:rsid w:val="00AB7A9D"/>
    <w:rsid w:val="00AC352C"/>
    <w:rsid w:val="00AC4A0D"/>
    <w:rsid w:val="00AD252C"/>
    <w:rsid w:val="00AD3481"/>
    <w:rsid w:val="00AD3D89"/>
    <w:rsid w:val="00AD728A"/>
    <w:rsid w:val="00AD7E86"/>
    <w:rsid w:val="00AD7E97"/>
    <w:rsid w:val="00AE0779"/>
    <w:rsid w:val="00AE1990"/>
    <w:rsid w:val="00AE2C47"/>
    <w:rsid w:val="00AE5B62"/>
    <w:rsid w:val="00AF0B43"/>
    <w:rsid w:val="00AF0D4B"/>
    <w:rsid w:val="00AF2578"/>
    <w:rsid w:val="00AF4B84"/>
    <w:rsid w:val="00AF5C81"/>
    <w:rsid w:val="00B0150C"/>
    <w:rsid w:val="00B020C2"/>
    <w:rsid w:val="00B02B90"/>
    <w:rsid w:val="00B039C6"/>
    <w:rsid w:val="00B03DD6"/>
    <w:rsid w:val="00B11585"/>
    <w:rsid w:val="00B14348"/>
    <w:rsid w:val="00B14D41"/>
    <w:rsid w:val="00B1589D"/>
    <w:rsid w:val="00B1628A"/>
    <w:rsid w:val="00B207D3"/>
    <w:rsid w:val="00B210CF"/>
    <w:rsid w:val="00B21739"/>
    <w:rsid w:val="00B21AC7"/>
    <w:rsid w:val="00B23EE6"/>
    <w:rsid w:val="00B24F5C"/>
    <w:rsid w:val="00B2531D"/>
    <w:rsid w:val="00B25CC0"/>
    <w:rsid w:val="00B27961"/>
    <w:rsid w:val="00B32E59"/>
    <w:rsid w:val="00B3600F"/>
    <w:rsid w:val="00B36E80"/>
    <w:rsid w:val="00B4039E"/>
    <w:rsid w:val="00B47FD5"/>
    <w:rsid w:val="00B533B8"/>
    <w:rsid w:val="00B55676"/>
    <w:rsid w:val="00B607B0"/>
    <w:rsid w:val="00B60AAA"/>
    <w:rsid w:val="00B652D4"/>
    <w:rsid w:val="00B6684A"/>
    <w:rsid w:val="00B67DD9"/>
    <w:rsid w:val="00B7168A"/>
    <w:rsid w:val="00B76288"/>
    <w:rsid w:val="00B8012A"/>
    <w:rsid w:val="00B80455"/>
    <w:rsid w:val="00B87032"/>
    <w:rsid w:val="00B901E2"/>
    <w:rsid w:val="00B92CE6"/>
    <w:rsid w:val="00B9646E"/>
    <w:rsid w:val="00B9660D"/>
    <w:rsid w:val="00B96DE1"/>
    <w:rsid w:val="00B96FB7"/>
    <w:rsid w:val="00BA00DD"/>
    <w:rsid w:val="00BA023A"/>
    <w:rsid w:val="00BA0A0E"/>
    <w:rsid w:val="00BA0EA9"/>
    <w:rsid w:val="00BA1CAE"/>
    <w:rsid w:val="00BA7EBE"/>
    <w:rsid w:val="00BA7F6D"/>
    <w:rsid w:val="00BB11A0"/>
    <w:rsid w:val="00BB513F"/>
    <w:rsid w:val="00BB5F66"/>
    <w:rsid w:val="00BB66FF"/>
    <w:rsid w:val="00BC10B2"/>
    <w:rsid w:val="00BC7B6E"/>
    <w:rsid w:val="00BD08B9"/>
    <w:rsid w:val="00BD1907"/>
    <w:rsid w:val="00BD2C38"/>
    <w:rsid w:val="00BD2F91"/>
    <w:rsid w:val="00BD34BC"/>
    <w:rsid w:val="00BE17E1"/>
    <w:rsid w:val="00BE56C4"/>
    <w:rsid w:val="00BE5E83"/>
    <w:rsid w:val="00BE7484"/>
    <w:rsid w:val="00BF048D"/>
    <w:rsid w:val="00BF1521"/>
    <w:rsid w:val="00BF1B4E"/>
    <w:rsid w:val="00BF37E6"/>
    <w:rsid w:val="00C00124"/>
    <w:rsid w:val="00C01A33"/>
    <w:rsid w:val="00C03379"/>
    <w:rsid w:val="00C05924"/>
    <w:rsid w:val="00C0660D"/>
    <w:rsid w:val="00C14F92"/>
    <w:rsid w:val="00C15011"/>
    <w:rsid w:val="00C23822"/>
    <w:rsid w:val="00C23B68"/>
    <w:rsid w:val="00C24F09"/>
    <w:rsid w:val="00C25D43"/>
    <w:rsid w:val="00C261AA"/>
    <w:rsid w:val="00C324CA"/>
    <w:rsid w:val="00C33F1A"/>
    <w:rsid w:val="00C341C0"/>
    <w:rsid w:val="00C3522E"/>
    <w:rsid w:val="00C367E9"/>
    <w:rsid w:val="00C4110C"/>
    <w:rsid w:val="00C416CD"/>
    <w:rsid w:val="00C459B6"/>
    <w:rsid w:val="00C45FA0"/>
    <w:rsid w:val="00C4741E"/>
    <w:rsid w:val="00C47BBB"/>
    <w:rsid w:val="00C5125F"/>
    <w:rsid w:val="00C519A6"/>
    <w:rsid w:val="00C53533"/>
    <w:rsid w:val="00C56BD9"/>
    <w:rsid w:val="00C574DB"/>
    <w:rsid w:val="00C64CBC"/>
    <w:rsid w:val="00C706B4"/>
    <w:rsid w:val="00C70BD8"/>
    <w:rsid w:val="00C70C84"/>
    <w:rsid w:val="00C75989"/>
    <w:rsid w:val="00C76F6F"/>
    <w:rsid w:val="00C80778"/>
    <w:rsid w:val="00C851C3"/>
    <w:rsid w:val="00C86BCC"/>
    <w:rsid w:val="00C87C89"/>
    <w:rsid w:val="00C934D1"/>
    <w:rsid w:val="00C9360B"/>
    <w:rsid w:val="00C93F7E"/>
    <w:rsid w:val="00C955EE"/>
    <w:rsid w:val="00CA0173"/>
    <w:rsid w:val="00CA570D"/>
    <w:rsid w:val="00CA7AA7"/>
    <w:rsid w:val="00CB07A0"/>
    <w:rsid w:val="00CB1F1A"/>
    <w:rsid w:val="00CB25FB"/>
    <w:rsid w:val="00CB2CDB"/>
    <w:rsid w:val="00CB5BFA"/>
    <w:rsid w:val="00CB63E4"/>
    <w:rsid w:val="00CB78FC"/>
    <w:rsid w:val="00CC1031"/>
    <w:rsid w:val="00CC2104"/>
    <w:rsid w:val="00CC49AB"/>
    <w:rsid w:val="00CC5CA9"/>
    <w:rsid w:val="00CC5DB5"/>
    <w:rsid w:val="00CC62E4"/>
    <w:rsid w:val="00CC7084"/>
    <w:rsid w:val="00CC798E"/>
    <w:rsid w:val="00CD3FC3"/>
    <w:rsid w:val="00CD58FE"/>
    <w:rsid w:val="00CD6091"/>
    <w:rsid w:val="00CD783A"/>
    <w:rsid w:val="00CE0B65"/>
    <w:rsid w:val="00CE2008"/>
    <w:rsid w:val="00CE2877"/>
    <w:rsid w:val="00CE300D"/>
    <w:rsid w:val="00CF0062"/>
    <w:rsid w:val="00CF0239"/>
    <w:rsid w:val="00CF12E6"/>
    <w:rsid w:val="00CF20AF"/>
    <w:rsid w:val="00CF3475"/>
    <w:rsid w:val="00D004FA"/>
    <w:rsid w:val="00D00623"/>
    <w:rsid w:val="00D0187C"/>
    <w:rsid w:val="00D076B0"/>
    <w:rsid w:val="00D10AE1"/>
    <w:rsid w:val="00D117F6"/>
    <w:rsid w:val="00D13A96"/>
    <w:rsid w:val="00D1483C"/>
    <w:rsid w:val="00D15AD9"/>
    <w:rsid w:val="00D15F30"/>
    <w:rsid w:val="00D213FD"/>
    <w:rsid w:val="00D2590E"/>
    <w:rsid w:val="00D266B4"/>
    <w:rsid w:val="00D26EB5"/>
    <w:rsid w:val="00D27217"/>
    <w:rsid w:val="00D300DA"/>
    <w:rsid w:val="00D301D9"/>
    <w:rsid w:val="00D3148E"/>
    <w:rsid w:val="00D318ED"/>
    <w:rsid w:val="00D33A87"/>
    <w:rsid w:val="00D41613"/>
    <w:rsid w:val="00D4727B"/>
    <w:rsid w:val="00D500DF"/>
    <w:rsid w:val="00D5238B"/>
    <w:rsid w:val="00D525E3"/>
    <w:rsid w:val="00D52CF8"/>
    <w:rsid w:val="00D540CA"/>
    <w:rsid w:val="00D546E9"/>
    <w:rsid w:val="00D56FC9"/>
    <w:rsid w:val="00D61FD5"/>
    <w:rsid w:val="00D6358D"/>
    <w:rsid w:val="00D67D6A"/>
    <w:rsid w:val="00D702E5"/>
    <w:rsid w:val="00D72EC3"/>
    <w:rsid w:val="00D75FF3"/>
    <w:rsid w:val="00D76857"/>
    <w:rsid w:val="00D8059C"/>
    <w:rsid w:val="00D82011"/>
    <w:rsid w:val="00D8282C"/>
    <w:rsid w:val="00D846DF"/>
    <w:rsid w:val="00D878FA"/>
    <w:rsid w:val="00D93D04"/>
    <w:rsid w:val="00D93D05"/>
    <w:rsid w:val="00D952FD"/>
    <w:rsid w:val="00D97329"/>
    <w:rsid w:val="00DA302C"/>
    <w:rsid w:val="00DA3179"/>
    <w:rsid w:val="00DA522C"/>
    <w:rsid w:val="00DA5F58"/>
    <w:rsid w:val="00DB17AE"/>
    <w:rsid w:val="00DB3E4D"/>
    <w:rsid w:val="00DB516A"/>
    <w:rsid w:val="00DB5A8C"/>
    <w:rsid w:val="00DB6F86"/>
    <w:rsid w:val="00DB7284"/>
    <w:rsid w:val="00DC0B90"/>
    <w:rsid w:val="00DC2C38"/>
    <w:rsid w:val="00DC2FA0"/>
    <w:rsid w:val="00DC408B"/>
    <w:rsid w:val="00DD10D8"/>
    <w:rsid w:val="00DD60E2"/>
    <w:rsid w:val="00DE6651"/>
    <w:rsid w:val="00DF0FA7"/>
    <w:rsid w:val="00DF1306"/>
    <w:rsid w:val="00DF2A47"/>
    <w:rsid w:val="00DF420A"/>
    <w:rsid w:val="00E0120A"/>
    <w:rsid w:val="00E02939"/>
    <w:rsid w:val="00E02C4F"/>
    <w:rsid w:val="00E02E52"/>
    <w:rsid w:val="00E04507"/>
    <w:rsid w:val="00E04E43"/>
    <w:rsid w:val="00E06D9A"/>
    <w:rsid w:val="00E079A5"/>
    <w:rsid w:val="00E1060A"/>
    <w:rsid w:val="00E21DD2"/>
    <w:rsid w:val="00E23A9D"/>
    <w:rsid w:val="00E24F89"/>
    <w:rsid w:val="00E26DC5"/>
    <w:rsid w:val="00E26F45"/>
    <w:rsid w:val="00E309AE"/>
    <w:rsid w:val="00E3330B"/>
    <w:rsid w:val="00E35187"/>
    <w:rsid w:val="00E429DE"/>
    <w:rsid w:val="00E4408A"/>
    <w:rsid w:val="00E4561E"/>
    <w:rsid w:val="00E46D6A"/>
    <w:rsid w:val="00E51092"/>
    <w:rsid w:val="00E51D3F"/>
    <w:rsid w:val="00E56953"/>
    <w:rsid w:val="00E63B9C"/>
    <w:rsid w:val="00E65F27"/>
    <w:rsid w:val="00E71E59"/>
    <w:rsid w:val="00E74737"/>
    <w:rsid w:val="00E7712E"/>
    <w:rsid w:val="00E805DC"/>
    <w:rsid w:val="00E836A7"/>
    <w:rsid w:val="00E91359"/>
    <w:rsid w:val="00E91D06"/>
    <w:rsid w:val="00E939C3"/>
    <w:rsid w:val="00E965D2"/>
    <w:rsid w:val="00EA2137"/>
    <w:rsid w:val="00EA27FB"/>
    <w:rsid w:val="00EA43E4"/>
    <w:rsid w:val="00EA45B2"/>
    <w:rsid w:val="00EA4E0D"/>
    <w:rsid w:val="00EA6300"/>
    <w:rsid w:val="00EA6FCC"/>
    <w:rsid w:val="00EB17C6"/>
    <w:rsid w:val="00EB3280"/>
    <w:rsid w:val="00EB4357"/>
    <w:rsid w:val="00EB5BF9"/>
    <w:rsid w:val="00EB5CDD"/>
    <w:rsid w:val="00EB6207"/>
    <w:rsid w:val="00EB75C2"/>
    <w:rsid w:val="00EC545F"/>
    <w:rsid w:val="00EC6930"/>
    <w:rsid w:val="00ED0698"/>
    <w:rsid w:val="00ED2ACB"/>
    <w:rsid w:val="00ED3122"/>
    <w:rsid w:val="00EE2292"/>
    <w:rsid w:val="00EE4E63"/>
    <w:rsid w:val="00EF0D27"/>
    <w:rsid w:val="00EF1B9B"/>
    <w:rsid w:val="00EF345D"/>
    <w:rsid w:val="00EF7932"/>
    <w:rsid w:val="00F00B60"/>
    <w:rsid w:val="00F06043"/>
    <w:rsid w:val="00F07BC9"/>
    <w:rsid w:val="00F1245D"/>
    <w:rsid w:val="00F13B6D"/>
    <w:rsid w:val="00F14D94"/>
    <w:rsid w:val="00F15407"/>
    <w:rsid w:val="00F1572D"/>
    <w:rsid w:val="00F21471"/>
    <w:rsid w:val="00F237C2"/>
    <w:rsid w:val="00F33AE0"/>
    <w:rsid w:val="00F33E43"/>
    <w:rsid w:val="00F405A3"/>
    <w:rsid w:val="00F446E0"/>
    <w:rsid w:val="00F454BB"/>
    <w:rsid w:val="00F50D0B"/>
    <w:rsid w:val="00F52EA7"/>
    <w:rsid w:val="00F53BE3"/>
    <w:rsid w:val="00F54606"/>
    <w:rsid w:val="00F5527E"/>
    <w:rsid w:val="00F559D4"/>
    <w:rsid w:val="00F604EE"/>
    <w:rsid w:val="00F61092"/>
    <w:rsid w:val="00F615A1"/>
    <w:rsid w:val="00F618AA"/>
    <w:rsid w:val="00F656D0"/>
    <w:rsid w:val="00F707C3"/>
    <w:rsid w:val="00F71B8B"/>
    <w:rsid w:val="00F71DEE"/>
    <w:rsid w:val="00F7281A"/>
    <w:rsid w:val="00F72924"/>
    <w:rsid w:val="00F83DF9"/>
    <w:rsid w:val="00F845CC"/>
    <w:rsid w:val="00F901CF"/>
    <w:rsid w:val="00F924C7"/>
    <w:rsid w:val="00F95A5B"/>
    <w:rsid w:val="00F95D26"/>
    <w:rsid w:val="00F95F8D"/>
    <w:rsid w:val="00F97B71"/>
    <w:rsid w:val="00FA171B"/>
    <w:rsid w:val="00FA1F3C"/>
    <w:rsid w:val="00FA2093"/>
    <w:rsid w:val="00FA401E"/>
    <w:rsid w:val="00FA453D"/>
    <w:rsid w:val="00FA50EF"/>
    <w:rsid w:val="00FB042B"/>
    <w:rsid w:val="00FB08FE"/>
    <w:rsid w:val="00FB25CF"/>
    <w:rsid w:val="00FC062E"/>
    <w:rsid w:val="00FC3044"/>
    <w:rsid w:val="00FC409E"/>
    <w:rsid w:val="00FC4116"/>
    <w:rsid w:val="00FC5CE6"/>
    <w:rsid w:val="00FC6C49"/>
    <w:rsid w:val="00FD1870"/>
    <w:rsid w:val="00FD38DD"/>
    <w:rsid w:val="00FD41F2"/>
    <w:rsid w:val="00FE27A9"/>
    <w:rsid w:val="00FE507E"/>
    <w:rsid w:val="00FE54B6"/>
    <w:rsid w:val="00FF0377"/>
    <w:rsid w:val="00FF1B01"/>
    <w:rsid w:val="00FF2969"/>
    <w:rsid w:val="00FF5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E7484"/>
    <w:pPr>
      <w:keepNext/>
      <w:numPr>
        <w:numId w:val="2"/>
      </w:numPr>
      <w:outlineLvl w:val="0"/>
    </w:pPr>
    <w:rPr>
      <w:rFonts w:ascii="Arial" w:hAnsi="Arial" w:cs="Arial"/>
      <w:i/>
      <w:iCs/>
      <w:lang w:val="en-US"/>
    </w:rPr>
  </w:style>
  <w:style w:type="paragraph" w:styleId="2">
    <w:name w:val="heading 2"/>
    <w:basedOn w:val="a"/>
    <w:next w:val="a"/>
    <w:link w:val="20"/>
    <w:qFormat/>
    <w:rsid w:val="00BE7484"/>
    <w:pPr>
      <w:keepNext/>
      <w:numPr>
        <w:ilvl w:val="1"/>
        <w:numId w:val="2"/>
      </w:numPr>
      <w:outlineLvl w:val="1"/>
    </w:pPr>
    <w:rPr>
      <w:rFonts w:ascii="Arial" w:hAnsi="Arial" w:cs="Arial"/>
      <w:i/>
      <w:iCs/>
      <w:sz w:val="28"/>
      <w:lang w:val="en-US"/>
    </w:rPr>
  </w:style>
  <w:style w:type="paragraph" w:styleId="3">
    <w:name w:val="heading 3"/>
    <w:basedOn w:val="a"/>
    <w:next w:val="a"/>
    <w:link w:val="30"/>
    <w:qFormat/>
    <w:rsid w:val="00BE7484"/>
    <w:pPr>
      <w:keepNext/>
      <w:numPr>
        <w:ilvl w:val="2"/>
        <w:numId w:val="2"/>
      </w:numPr>
      <w:outlineLvl w:val="2"/>
    </w:pPr>
    <w:rPr>
      <w:rFonts w:ascii="Arial" w:hAnsi="Arial" w:cs="Arial"/>
      <w:b/>
      <w:bCs/>
      <w:sz w:val="28"/>
      <w:lang w:val="en-US"/>
    </w:rPr>
  </w:style>
  <w:style w:type="paragraph" w:styleId="4">
    <w:name w:val="heading 4"/>
    <w:basedOn w:val="a"/>
    <w:next w:val="a"/>
    <w:link w:val="40"/>
    <w:qFormat/>
    <w:rsid w:val="00BE7484"/>
    <w:pPr>
      <w:keepNext/>
      <w:numPr>
        <w:ilvl w:val="3"/>
        <w:numId w:val="2"/>
      </w:numPr>
      <w:outlineLvl w:val="3"/>
    </w:pPr>
    <w:rPr>
      <w:b/>
      <w:bCs/>
      <w:lang w:val="en-US"/>
    </w:rPr>
  </w:style>
  <w:style w:type="paragraph" w:styleId="5">
    <w:name w:val="heading 5"/>
    <w:basedOn w:val="a"/>
    <w:next w:val="a"/>
    <w:link w:val="50"/>
    <w:qFormat/>
    <w:rsid w:val="00BE7484"/>
    <w:pPr>
      <w:keepNext/>
      <w:numPr>
        <w:ilvl w:val="4"/>
        <w:numId w:val="2"/>
      </w:numPr>
      <w:outlineLvl w:val="4"/>
    </w:pPr>
    <w:rPr>
      <w:rFonts w:ascii="Arial" w:hAnsi="Arial" w:cs="Arial"/>
      <w:sz w:val="28"/>
      <w:lang w:val="en-US"/>
    </w:rPr>
  </w:style>
  <w:style w:type="paragraph" w:styleId="6">
    <w:name w:val="heading 6"/>
    <w:basedOn w:val="a"/>
    <w:next w:val="a"/>
    <w:link w:val="60"/>
    <w:qFormat/>
    <w:rsid w:val="00BE7484"/>
    <w:pPr>
      <w:keepNext/>
      <w:numPr>
        <w:ilvl w:val="5"/>
        <w:numId w:val="2"/>
      </w:numPr>
      <w:outlineLvl w:val="5"/>
    </w:pPr>
    <w:rPr>
      <w:b/>
      <w:bCs/>
      <w:color w:val="0000FF"/>
      <w:lang w:val="en-US"/>
    </w:rPr>
  </w:style>
  <w:style w:type="paragraph" w:styleId="7">
    <w:name w:val="heading 7"/>
    <w:basedOn w:val="a"/>
    <w:next w:val="a"/>
    <w:link w:val="70"/>
    <w:qFormat/>
    <w:rsid w:val="00BE7484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E7484"/>
    <w:pPr>
      <w:keepNext/>
      <w:numPr>
        <w:ilvl w:val="7"/>
        <w:numId w:val="2"/>
      </w:numPr>
      <w:spacing w:line="360" w:lineRule="auto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BE7484"/>
    <w:pPr>
      <w:keepNext/>
      <w:numPr>
        <w:ilvl w:val="8"/>
        <w:numId w:val="2"/>
      </w:numPr>
      <w:spacing w:line="360" w:lineRule="auto"/>
      <w:ind w:left="0" w:firstLine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484"/>
    <w:rPr>
      <w:rFonts w:ascii="Arial" w:eastAsia="Times New Roman" w:hAnsi="Arial" w:cs="Arial"/>
      <w:i/>
      <w:iCs/>
      <w:sz w:val="24"/>
      <w:szCs w:val="24"/>
      <w:lang w:val="en-US" w:eastAsia="zh-CN"/>
    </w:rPr>
  </w:style>
  <w:style w:type="character" w:customStyle="1" w:styleId="20">
    <w:name w:val="Заголовок 2 Знак"/>
    <w:basedOn w:val="a0"/>
    <w:link w:val="2"/>
    <w:rsid w:val="00BE7484"/>
    <w:rPr>
      <w:rFonts w:ascii="Arial" w:eastAsia="Times New Roman" w:hAnsi="Arial" w:cs="Arial"/>
      <w:i/>
      <w:iCs/>
      <w:sz w:val="28"/>
      <w:szCs w:val="24"/>
      <w:lang w:val="en-US" w:eastAsia="zh-CN"/>
    </w:rPr>
  </w:style>
  <w:style w:type="character" w:customStyle="1" w:styleId="30">
    <w:name w:val="Заголовок 3 Знак"/>
    <w:basedOn w:val="a0"/>
    <w:link w:val="3"/>
    <w:rsid w:val="00BE7484"/>
    <w:rPr>
      <w:rFonts w:ascii="Arial" w:eastAsia="Times New Roman" w:hAnsi="Arial" w:cs="Arial"/>
      <w:b/>
      <w:bCs/>
      <w:sz w:val="28"/>
      <w:szCs w:val="24"/>
      <w:lang w:val="en-US" w:eastAsia="zh-CN"/>
    </w:rPr>
  </w:style>
  <w:style w:type="character" w:customStyle="1" w:styleId="40">
    <w:name w:val="Заголовок 4 Знак"/>
    <w:basedOn w:val="a0"/>
    <w:link w:val="4"/>
    <w:rsid w:val="00BE7484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50">
    <w:name w:val="Заголовок 5 Знак"/>
    <w:basedOn w:val="a0"/>
    <w:link w:val="5"/>
    <w:rsid w:val="00BE7484"/>
    <w:rPr>
      <w:rFonts w:ascii="Arial" w:eastAsia="Times New Roman" w:hAnsi="Arial" w:cs="Arial"/>
      <w:sz w:val="28"/>
      <w:szCs w:val="24"/>
      <w:lang w:val="en-US" w:eastAsia="zh-CN"/>
    </w:rPr>
  </w:style>
  <w:style w:type="character" w:customStyle="1" w:styleId="60">
    <w:name w:val="Заголовок 6 Знак"/>
    <w:basedOn w:val="a0"/>
    <w:link w:val="6"/>
    <w:rsid w:val="00BE7484"/>
    <w:rPr>
      <w:rFonts w:ascii="Times New Roman" w:eastAsia="Times New Roman" w:hAnsi="Times New Roman" w:cs="Times New Roman"/>
      <w:b/>
      <w:bCs/>
      <w:color w:val="0000FF"/>
      <w:sz w:val="24"/>
      <w:szCs w:val="24"/>
      <w:lang w:val="en-US" w:eastAsia="zh-CN"/>
    </w:rPr>
  </w:style>
  <w:style w:type="character" w:customStyle="1" w:styleId="70">
    <w:name w:val="Заголовок 7 Знак"/>
    <w:basedOn w:val="a0"/>
    <w:link w:val="7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BE7484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BE748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WW8Num1z0">
    <w:name w:val="WW8Num1z0"/>
    <w:rsid w:val="00BE7484"/>
  </w:style>
  <w:style w:type="character" w:customStyle="1" w:styleId="WW8Num1z1">
    <w:name w:val="WW8Num1z1"/>
    <w:rsid w:val="00BE7484"/>
  </w:style>
  <w:style w:type="character" w:customStyle="1" w:styleId="WW8Num1z2">
    <w:name w:val="WW8Num1z2"/>
    <w:rsid w:val="00BE7484"/>
  </w:style>
  <w:style w:type="character" w:customStyle="1" w:styleId="WW8Num1z3">
    <w:name w:val="WW8Num1z3"/>
    <w:rsid w:val="00BE7484"/>
  </w:style>
  <w:style w:type="character" w:customStyle="1" w:styleId="WW8Num1z4">
    <w:name w:val="WW8Num1z4"/>
    <w:rsid w:val="00BE7484"/>
  </w:style>
  <w:style w:type="character" w:customStyle="1" w:styleId="WW8Num1z5">
    <w:name w:val="WW8Num1z5"/>
    <w:rsid w:val="00BE7484"/>
  </w:style>
  <w:style w:type="character" w:customStyle="1" w:styleId="WW8Num1z6">
    <w:name w:val="WW8Num1z6"/>
    <w:rsid w:val="00BE7484"/>
  </w:style>
  <w:style w:type="character" w:customStyle="1" w:styleId="WW8Num1z7">
    <w:name w:val="WW8Num1z7"/>
    <w:rsid w:val="00BE7484"/>
  </w:style>
  <w:style w:type="character" w:customStyle="1" w:styleId="WW8Num1z8">
    <w:name w:val="WW8Num1z8"/>
    <w:rsid w:val="00BE7484"/>
  </w:style>
  <w:style w:type="character" w:customStyle="1" w:styleId="WW8Num2z0">
    <w:name w:val="WW8Num2z0"/>
    <w:rsid w:val="00BE7484"/>
  </w:style>
  <w:style w:type="character" w:customStyle="1" w:styleId="WW8Num2z1">
    <w:name w:val="WW8Num2z1"/>
    <w:rsid w:val="00BE7484"/>
  </w:style>
  <w:style w:type="character" w:customStyle="1" w:styleId="WW8Num2z2">
    <w:name w:val="WW8Num2z2"/>
    <w:rsid w:val="00BE7484"/>
  </w:style>
  <w:style w:type="character" w:customStyle="1" w:styleId="WW8Num2z3">
    <w:name w:val="WW8Num2z3"/>
    <w:rsid w:val="00BE7484"/>
  </w:style>
  <w:style w:type="character" w:customStyle="1" w:styleId="WW8Num2z4">
    <w:name w:val="WW8Num2z4"/>
    <w:rsid w:val="00BE7484"/>
  </w:style>
  <w:style w:type="character" w:customStyle="1" w:styleId="WW8Num2z5">
    <w:name w:val="WW8Num2z5"/>
    <w:rsid w:val="00BE7484"/>
  </w:style>
  <w:style w:type="character" w:customStyle="1" w:styleId="WW8Num2z6">
    <w:name w:val="WW8Num2z6"/>
    <w:rsid w:val="00BE7484"/>
  </w:style>
  <w:style w:type="character" w:customStyle="1" w:styleId="WW8Num2z7">
    <w:name w:val="WW8Num2z7"/>
    <w:rsid w:val="00BE7484"/>
  </w:style>
  <w:style w:type="character" w:customStyle="1" w:styleId="WW8Num2z8">
    <w:name w:val="WW8Num2z8"/>
    <w:rsid w:val="00BE7484"/>
  </w:style>
  <w:style w:type="character" w:customStyle="1" w:styleId="WW8Num3z0">
    <w:name w:val="WW8Num3z0"/>
    <w:rsid w:val="00BE7484"/>
    <w:rPr>
      <w:bCs/>
      <w:sz w:val="28"/>
      <w:szCs w:val="28"/>
      <w:lang w:val="en-US"/>
    </w:rPr>
  </w:style>
  <w:style w:type="character" w:customStyle="1" w:styleId="WW8Num4z0">
    <w:name w:val="WW8Num4z0"/>
    <w:rsid w:val="00BE7484"/>
    <w:rPr>
      <w:rFonts w:ascii="Times New Roman" w:hAnsi="Times New Roman" w:cs="Times New Roman"/>
      <w:b w:val="0"/>
      <w:i w:val="0"/>
      <w:caps/>
      <w:sz w:val="28"/>
      <w:szCs w:val="28"/>
      <w:lang w:val="ru-RU"/>
    </w:rPr>
  </w:style>
  <w:style w:type="character" w:customStyle="1" w:styleId="WW8Num5z0">
    <w:name w:val="WW8Num5z0"/>
    <w:rsid w:val="00BE7484"/>
    <w:rPr>
      <w:bCs/>
      <w:sz w:val="28"/>
      <w:szCs w:val="28"/>
      <w:lang w:val="en-US"/>
    </w:rPr>
  </w:style>
  <w:style w:type="character" w:customStyle="1" w:styleId="WW8Num6z0">
    <w:name w:val="WW8Num6z0"/>
    <w:rsid w:val="00BE7484"/>
    <w:rPr>
      <w:rFonts w:ascii="Symbol" w:hAnsi="Symbol" w:cs="Symbol"/>
      <w:sz w:val="28"/>
      <w:szCs w:val="28"/>
    </w:rPr>
  </w:style>
  <w:style w:type="character" w:customStyle="1" w:styleId="WW8Num7z0">
    <w:name w:val="WW8Num7z0"/>
    <w:rsid w:val="00BE7484"/>
    <w:rPr>
      <w:rFonts w:ascii="Symbol" w:hAnsi="Symbol" w:cs="Symbol"/>
    </w:rPr>
  </w:style>
  <w:style w:type="character" w:customStyle="1" w:styleId="WW8Num8z0">
    <w:name w:val="WW8Num8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9z0">
    <w:name w:val="WW8Num9z0"/>
    <w:rsid w:val="00BE7484"/>
  </w:style>
  <w:style w:type="character" w:customStyle="1" w:styleId="WW8Num9z1">
    <w:name w:val="WW8Num9z1"/>
    <w:rsid w:val="00BE7484"/>
  </w:style>
  <w:style w:type="character" w:customStyle="1" w:styleId="WW8Num9z2">
    <w:name w:val="WW8Num9z2"/>
    <w:rsid w:val="00BE7484"/>
  </w:style>
  <w:style w:type="character" w:customStyle="1" w:styleId="WW8Num9z3">
    <w:name w:val="WW8Num9z3"/>
    <w:rsid w:val="00BE7484"/>
  </w:style>
  <w:style w:type="character" w:customStyle="1" w:styleId="WW8Num9z4">
    <w:name w:val="WW8Num9z4"/>
    <w:rsid w:val="00BE7484"/>
  </w:style>
  <w:style w:type="character" w:customStyle="1" w:styleId="WW8Num9z5">
    <w:name w:val="WW8Num9z5"/>
    <w:rsid w:val="00BE7484"/>
  </w:style>
  <w:style w:type="character" w:customStyle="1" w:styleId="WW8Num9z6">
    <w:name w:val="WW8Num9z6"/>
    <w:rsid w:val="00BE7484"/>
  </w:style>
  <w:style w:type="character" w:customStyle="1" w:styleId="WW8Num9z7">
    <w:name w:val="WW8Num9z7"/>
    <w:rsid w:val="00BE7484"/>
  </w:style>
  <w:style w:type="character" w:customStyle="1" w:styleId="WW8Num9z8">
    <w:name w:val="WW8Num9z8"/>
    <w:rsid w:val="00BE7484"/>
  </w:style>
  <w:style w:type="character" w:customStyle="1" w:styleId="21">
    <w:name w:val="Основной шрифт абзаца2"/>
    <w:rsid w:val="00BE7484"/>
  </w:style>
  <w:style w:type="character" w:customStyle="1" w:styleId="WW8Num3z1">
    <w:name w:val="WW8Num3z1"/>
    <w:rsid w:val="00BE7484"/>
  </w:style>
  <w:style w:type="character" w:customStyle="1" w:styleId="WW8Num3z2">
    <w:name w:val="WW8Num3z2"/>
    <w:rsid w:val="00BE7484"/>
  </w:style>
  <w:style w:type="character" w:customStyle="1" w:styleId="WW8Num3z3">
    <w:name w:val="WW8Num3z3"/>
    <w:rsid w:val="00BE7484"/>
  </w:style>
  <w:style w:type="character" w:customStyle="1" w:styleId="WW8Num3z4">
    <w:name w:val="WW8Num3z4"/>
    <w:rsid w:val="00BE7484"/>
  </w:style>
  <w:style w:type="character" w:customStyle="1" w:styleId="WW8Num3z5">
    <w:name w:val="WW8Num3z5"/>
    <w:rsid w:val="00BE7484"/>
  </w:style>
  <w:style w:type="character" w:customStyle="1" w:styleId="WW8Num3z6">
    <w:name w:val="WW8Num3z6"/>
    <w:rsid w:val="00BE7484"/>
  </w:style>
  <w:style w:type="character" w:customStyle="1" w:styleId="WW8Num3z7">
    <w:name w:val="WW8Num3z7"/>
    <w:rsid w:val="00BE7484"/>
  </w:style>
  <w:style w:type="character" w:customStyle="1" w:styleId="WW8Num3z8">
    <w:name w:val="WW8Num3z8"/>
    <w:rsid w:val="00BE7484"/>
  </w:style>
  <w:style w:type="character" w:customStyle="1" w:styleId="WW8Num4z1">
    <w:name w:val="WW8Num4z1"/>
    <w:rsid w:val="00BE7484"/>
    <w:rPr>
      <w:rFonts w:ascii="Courier New" w:hAnsi="Courier New" w:cs="Courier New"/>
    </w:rPr>
  </w:style>
  <w:style w:type="character" w:customStyle="1" w:styleId="WW8Num4z2">
    <w:name w:val="WW8Num4z2"/>
    <w:rsid w:val="00BE7484"/>
    <w:rPr>
      <w:rFonts w:ascii="Wingdings" w:hAnsi="Wingdings" w:cs="Wingdings"/>
    </w:rPr>
  </w:style>
  <w:style w:type="character" w:customStyle="1" w:styleId="WW8Num5z1">
    <w:name w:val="WW8Num5z1"/>
    <w:rsid w:val="00BE7484"/>
    <w:rPr>
      <w:rFonts w:ascii="Courier New" w:hAnsi="Courier New" w:cs="Courier New"/>
    </w:rPr>
  </w:style>
  <w:style w:type="character" w:customStyle="1" w:styleId="WW8Num5z2">
    <w:name w:val="WW8Num5z2"/>
    <w:rsid w:val="00BE7484"/>
    <w:rPr>
      <w:rFonts w:ascii="Wingdings" w:hAnsi="Wingdings" w:cs="Wingdings"/>
    </w:rPr>
  </w:style>
  <w:style w:type="character" w:customStyle="1" w:styleId="WW8Num6z1">
    <w:name w:val="WW8Num6z1"/>
    <w:rsid w:val="00BE7484"/>
  </w:style>
  <w:style w:type="character" w:customStyle="1" w:styleId="WW8Num6z2">
    <w:name w:val="WW8Num6z2"/>
    <w:rsid w:val="00BE7484"/>
  </w:style>
  <w:style w:type="character" w:customStyle="1" w:styleId="WW8Num6z3">
    <w:name w:val="WW8Num6z3"/>
    <w:rsid w:val="00BE7484"/>
  </w:style>
  <w:style w:type="character" w:customStyle="1" w:styleId="WW8Num6z4">
    <w:name w:val="WW8Num6z4"/>
    <w:rsid w:val="00BE7484"/>
  </w:style>
  <w:style w:type="character" w:customStyle="1" w:styleId="WW8Num6z5">
    <w:name w:val="WW8Num6z5"/>
    <w:rsid w:val="00BE7484"/>
  </w:style>
  <w:style w:type="character" w:customStyle="1" w:styleId="WW8Num6z6">
    <w:name w:val="WW8Num6z6"/>
    <w:rsid w:val="00BE7484"/>
  </w:style>
  <w:style w:type="character" w:customStyle="1" w:styleId="WW8Num6z7">
    <w:name w:val="WW8Num6z7"/>
    <w:rsid w:val="00BE7484"/>
  </w:style>
  <w:style w:type="character" w:customStyle="1" w:styleId="WW8Num6z8">
    <w:name w:val="WW8Num6z8"/>
    <w:rsid w:val="00BE7484"/>
  </w:style>
  <w:style w:type="character" w:customStyle="1" w:styleId="WW8Num7z1">
    <w:name w:val="WW8Num7z1"/>
    <w:rsid w:val="00BE7484"/>
    <w:rPr>
      <w:rFonts w:ascii="Courier New" w:hAnsi="Courier New" w:cs="Courier New"/>
    </w:rPr>
  </w:style>
  <w:style w:type="character" w:customStyle="1" w:styleId="WW8Num7z2">
    <w:name w:val="WW8Num7z2"/>
    <w:rsid w:val="00BE7484"/>
    <w:rPr>
      <w:rFonts w:ascii="Wingdings" w:hAnsi="Wingdings" w:cs="Wingdings"/>
    </w:rPr>
  </w:style>
  <w:style w:type="character" w:customStyle="1" w:styleId="WW8Num8z1">
    <w:name w:val="WW8Num8z1"/>
    <w:rsid w:val="00BE7484"/>
  </w:style>
  <w:style w:type="character" w:customStyle="1" w:styleId="WW8Num8z2">
    <w:name w:val="WW8Num8z2"/>
    <w:rsid w:val="00BE7484"/>
  </w:style>
  <w:style w:type="character" w:customStyle="1" w:styleId="WW8Num8z3">
    <w:name w:val="WW8Num8z3"/>
    <w:rsid w:val="00BE7484"/>
  </w:style>
  <w:style w:type="character" w:customStyle="1" w:styleId="WW8Num8z4">
    <w:name w:val="WW8Num8z4"/>
    <w:rsid w:val="00BE7484"/>
  </w:style>
  <w:style w:type="character" w:customStyle="1" w:styleId="WW8Num8z5">
    <w:name w:val="WW8Num8z5"/>
    <w:rsid w:val="00BE7484"/>
  </w:style>
  <w:style w:type="character" w:customStyle="1" w:styleId="WW8Num8z6">
    <w:name w:val="WW8Num8z6"/>
    <w:rsid w:val="00BE7484"/>
  </w:style>
  <w:style w:type="character" w:customStyle="1" w:styleId="WW8Num8z7">
    <w:name w:val="WW8Num8z7"/>
    <w:rsid w:val="00BE7484"/>
  </w:style>
  <w:style w:type="character" w:customStyle="1" w:styleId="WW8Num8z8">
    <w:name w:val="WW8Num8z8"/>
    <w:rsid w:val="00BE7484"/>
  </w:style>
  <w:style w:type="character" w:customStyle="1" w:styleId="WW8Num10z0">
    <w:name w:val="WW8Num10z0"/>
    <w:rsid w:val="00BE7484"/>
    <w:rPr>
      <w:rFonts w:ascii="Symbol" w:hAnsi="Symbol" w:cs="Symbol"/>
      <w:sz w:val="28"/>
      <w:szCs w:val="28"/>
    </w:rPr>
  </w:style>
  <w:style w:type="character" w:customStyle="1" w:styleId="WW8Num10z1">
    <w:name w:val="WW8Num10z1"/>
    <w:rsid w:val="00BE7484"/>
    <w:rPr>
      <w:rFonts w:ascii="Courier New" w:hAnsi="Courier New" w:cs="Courier New"/>
    </w:rPr>
  </w:style>
  <w:style w:type="character" w:customStyle="1" w:styleId="WW8Num10z2">
    <w:name w:val="WW8Num10z2"/>
    <w:rsid w:val="00BE7484"/>
    <w:rPr>
      <w:rFonts w:ascii="Wingdings" w:hAnsi="Wingdings" w:cs="Wingdings"/>
    </w:rPr>
  </w:style>
  <w:style w:type="character" w:customStyle="1" w:styleId="WW8Num11z0">
    <w:name w:val="WW8Num11z0"/>
    <w:rsid w:val="00BE7484"/>
  </w:style>
  <w:style w:type="character" w:customStyle="1" w:styleId="WW8Num11z1">
    <w:name w:val="WW8Num11z1"/>
    <w:rsid w:val="00BE7484"/>
  </w:style>
  <w:style w:type="character" w:customStyle="1" w:styleId="WW8Num11z2">
    <w:name w:val="WW8Num11z2"/>
    <w:rsid w:val="00BE7484"/>
  </w:style>
  <w:style w:type="character" w:customStyle="1" w:styleId="WW8Num11z3">
    <w:name w:val="WW8Num11z3"/>
    <w:rsid w:val="00BE7484"/>
  </w:style>
  <w:style w:type="character" w:customStyle="1" w:styleId="WW8Num11z4">
    <w:name w:val="WW8Num11z4"/>
    <w:rsid w:val="00BE7484"/>
  </w:style>
  <w:style w:type="character" w:customStyle="1" w:styleId="WW8Num11z5">
    <w:name w:val="WW8Num11z5"/>
    <w:rsid w:val="00BE7484"/>
  </w:style>
  <w:style w:type="character" w:customStyle="1" w:styleId="WW8Num11z6">
    <w:name w:val="WW8Num11z6"/>
    <w:rsid w:val="00BE7484"/>
  </w:style>
  <w:style w:type="character" w:customStyle="1" w:styleId="WW8Num11z7">
    <w:name w:val="WW8Num11z7"/>
    <w:rsid w:val="00BE7484"/>
  </w:style>
  <w:style w:type="character" w:customStyle="1" w:styleId="WW8Num11z8">
    <w:name w:val="WW8Num11z8"/>
    <w:rsid w:val="00BE7484"/>
  </w:style>
  <w:style w:type="character" w:customStyle="1" w:styleId="WW8Num12z0">
    <w:name w:val="WW8Num12z0"/>
    <w:rsid w:val="00BE7484"/>
    <w:rPr>
      <w:rFonts w:ascii="Symbol" w:hAnsi="Symbol" w:cs="Symbol"/>
    </w:rPr>
  </w:style>
  <w:style w:type="character" w:customStyle="1" w:styleId="WW8Num12z1">
    <w:name w:val="WW8Num12z1"/>
    <w:rsid w:val="00BE7484"/>
    <w:rPr>
      <w:rFonts w:ascii="Courier New" w:hAnsi="Courier New" w:cs="Courier New"/>
    </w:rPr>
  </w:style>
  <w:style w:type="character" w:customStyle="1" w:styleId="WW8Num12z2">
    <w:name w:val="WW8Num12z2"/>
    <w:rsid w:val="00BE7484"/>
    <w:rPr>
      <w:rFonts w:ascii="Wingdings" w:hAnsi="Wingdings" w:cs="Wingdings"/>
    </w:rPr>
  </w:style>
  <w:style w:type="character" w:customStyle="1" w:styleId="WW8Num13z0">
    <w:name w:val="WW8Num13z0"/>
    <w:rsid w:val="00BE7484"/>
    <w:rPr>
      <w:rFonts w:ascii="Symbol" w:hAnsi="Symbol" w:cs="Symbol"/>
    </w:rPr>
  </w:style>
  <w:style w:type="character" w:customStyle="1" w:styleId="WW8Num13z1">
    <w:name w:val="WW8Num13z1"/>
    <w:rsid w:val="00BE7484"/>
    <w:rPr>
      <w:rFonts w:ascii="Courier New" w:hAnsi="Courier New" w:cs="Courier New"/>
    </w:rPr>
  </w:style>
  <w:style w:type="character" w:customStyle="1" w:styleId="WW8Num13z2">
    <w:name w:val="WW8Num13z2"/>
    <w:rsid w:val="00BE7484"/>
    <w:rPr>
      <w:rFonts w:ascii="Wingdings" w:hAnsi="Wingdings" w:cs="Wingdings"/>
    </w:rPr>
  </w:style>
  <w:style w:type="character" w:customStyle="1" w:styleId="WW8Num14z0">
    <w:name w:val="WW8Num14z0"/>
    <w:rsid w:val="00BE7484"/>
    <w:rPr>
      <w:rFonts w:ascii="Symbol" w:hAnsi="Symbol" w:cs="Symbol"/>
    </w:rPr>
  </w:style>
  <w:style w:type="character" w:customStyle="1" w:styleId="WW8Num14z1">
    <w:name w:val="WW8Num14z1"/>
    <w:rsid w:val="00BE7484"/>
    <w:rPr>
      <w:rFonts w:ascii="Courier New" w:hAnsi="Courier New" w:cs="Courier New"/>
    </w:rPr>
  </w:style>
  <w:style w:type="character" w:customStyle="1" w:styleId="WW8Num14z2">
    <w:name w:val="WW8Num14z2"/>
    <w:rsid w:val="00BE7484"/>
    <w:rPr>
      <w:rFonts w:ascii="Wingdings" w:hAnsi="Wingdings" w:cs="Wingdings"/>
    </w:rPr>
  </w:style>
  <w:style w:type="character" w:customStyle="1" w:styleId="WW8Num15z0">
    <w:name w:val="WW8Num15z0"/>
    <w:rsid w:val="00BE7484"/>
  </w:style>
  <w:style w:type="character" w:customStyle="1" w:styleId="WW8Num16z0">
    <w:name w:val="WW8Num16z0"/>
    <w:rsid w:val="00BE7484"/>
    <w:rPr>
      <w:rFonts w:ascii="Symbol" w:hAnsi="Symbol" w:cs="Symbol"/>
      <w:b w:val="0"/>
    </w:rPr>
  </w:style>
  <w:style w:type="character" w:customStyle="1" w:styleId="WW8Num16z1">
    <w:name w:val="WW8Num16z1"/>
    <w:rsid w:val="00BE7484"/>
    <w:rPr>
      <w:rFonts w:ascii="Courier New" w:hAnsi="Courier New" w:cs="Courier New"/>
    </w:rPr>
  </w:style>
  <w:style w:type="character" w:customStyle="1" w:styleId="WW8Num16z2">
    <w:name w:val="WW8Num16z2"/>
    <w:rsid w:val="00BE7484"/>
    <w:rPr>
      <w:rFonts w:ascii="Wingdings" w:hAnsi="Wingdings" w:cs="Wingdings"/>
    </w:rPr>
  </w:style>
  <w:style w:type="character" w:customStyle="1" w:styleId="WW8Num16z3">
    <w:name w:val="WW8Num16z3"/>
    <w:rsid w:val="00BE7484"/>
    <w:rPr>
      <w:rFonts w:ascii="Symbol" w:hAnsi="Symbol" w:cs="Symbol"/>
    </w:rPr>
  </w:style>
  <w:style w:type="character" w:customStyle="1" w:styleId="WW8Num17z0">
    <w:name w:val="WW8Num17z0"/>
    <w:rsid w:val="00BE7484"/>
    <w:rPr>
      <w:rFonts w:ascii="Symbol" w:hAnsi="Symbol" w:cs="Symbol"/>
    </w:rPr>
  </w:style>
  <w:style w:type="character" w:customStyle="1" w:styleId="WW8Num17z1">
    <w:name w:val="WW8Num17z1"/>
    <w:rsid w:val="00BE7484"/>
    <w:rPr>
      <w:rFonts w:ascii="Courier New" w:hAnsi="Courier New" w:cs="Courier New"/>
    </w:rPr>
  </w:style>
  <w:style w:type="character" w:customStyle="1" w:styleId="WW8Num17z2">
    <w:name w:val="WW8Num17z2"/>
    <w:rsid w:val="00BE7484"/>
    <w:rPr>
      <w:rFonts w:ascii="Wingdings" w:hAnsi="Wingdings" w:cs="Wingdings"/>
    </w:rPr>
  </w:style>
  <w:style w:type="character" w:customStyle="1" w:styleId="WW8Num18z0">
    <w:name w:val="WW8Num18z0"/>
    <w:rsid w:val="00BE7484"/>
    <w:rPr>
      <w:rFonts w:ascii="Symbol" w:hAnsi="Symbol" w:cs="Symbol"/>
    </w:rPr>
  </w:style>
  <w:style w:type="character" w:customStyle="1" w:styleId="WW8Num18z1">
    <w:name w:val="WW8Num18z1"/>
    <w:rsid w:val="00BE7484"/>
    <w:rPr>
      <w:rFonts w:ascii="Courier New" w:hAnsi="Courier New" w:cs="Courier New"/>
    </w:rPr>
  </w:style>
  <w:style w:type="character" w:customStyle="1" w:styleId="WW8Num18z2">
    <w:name w:val="WW8Num18z2"/>
    <w:rsid w:val="00BE7484"/>
    <w:rPr>
      <w:rFonts w:ascii="Wingdings" w:hAnsi="Wingdings" w:cs="Wingdings"/>
    </w:rPr>
  </w:style>
  <w:style w:type="character" w:customStyle="1" w:styleId="WW8Num19z0">
    <w:name w:val="WW8Num19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19z1">
    <w:name w:val="WW8Num19z1"/>
    <w:rsid w:val="00BE7484"/>
    <w:rPr>
      <w:rFonts w:ascii="Courier New" w:hAnsi="Courier New" w:cs="Courier New"/>
    </w:rPr>
  </w:style>
  <w:style w:type="character" w:customStyle="1" w:styleId="WW8Num19z2">
    <w:name w:val="WW8Num19z2"/>
    <w:rsid w:val="00BE7484"/>
    <w:rPr>
      <w:rFonts w:ascii="Wingdings" w:hAnsi="Wingdings" w:cs="Wingdings"/>
    </w:rPr>
  </w:style>
  <w:style w:type="character" w:customStyle="1" w:styleId="11">
    <w:name w:val="Основной шрифт абзаца1"/>
    <w:rsid w:val="00BE7484"/>
  </w:style>
  <w:style w:type="character" w:styleId="a3">
    <w:name w:val="page number"/>
    <w:basedOn w:val="11"/>
    <w:rsid w:val="00BE7484"/>
  </w:style>
  <w:style w:type="character" w:customStyle="1" w:styleId="a4">
    <w:name w:val="Символ сноски"/>
    <w:rsid w:val="00BE7484"/>
    <w:rPr>
      <w:vertAlign w:val="superscript"/>
    </w:rPr>
  </w:style>
  <w:style w:type="character" w:styleId="a5">
    <w:name w:val="Hyperlink"/>
    <w:basedOn w:val="11"/>
    <w:rsid w:val="00BE7484"/>
    <w:rPr>
      <w:color w:val="000000"/>
      <w:u w:val="single"/>
    </w:rPr>
  </w:style>
  <w:style w:type="character" w:customStyle="1" w:styleId="a6">
    <w:name w:val="Нижний колонтитул Знак"/>
    <w:basedOn w:val="11"/>
    <w:rsid w:val="00BE7484"/>
    <w:rPr>
      <w:sz w:val="24"/>
      <w:szCs w:val="24"/>
    </w:rPr>
  </w:style>
  <w:style w:type="character" w:customStyle="1" w:styleId="u-2-t11">
    <w:name w:val="u-2-t11"/>
    <w:basedOn w:val="11"/>
    <w:rsid w:val="00BE7484"/>
  </w:style>
  <w:style w:type="character" w:styleId="a7">
    <w:name w:val="Emphasis"/>
    <w:qFormat/>
    <w:rsid w:val="00BE7484"/>
    <w:rPr>
      <w:i/>
      <w:iCs/>
    </w:rPr>
  </w:style>
  <w:style w:type="paragraph" w:customStyle="1" w:styleId="a8">
    <w:name w:val="Заголовок"/>
    <w:basedOn w:val="a"/>
    <w:next w:val="a9"/>
    <w:rsid w:val="00BE748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link w:val="aa"/>
    <w:rsid w:val="00BE7484"/>
    <w:pPr>
      <w:spacing w:after="120"/>
    </w:pPr>
  </w:style>
  <w:style w:type="character" w:customStyle="1" w:styleId="aa">
    <w:name w:val="Основной текст Знак"/>
    <w:basedOn w:val="a0"/>
    <w:link w:val="a9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"/>
    <w:basedOn w:val="a9"/>
    <w:rsid w:val="00BE7484"/>
    <w:rPr>
      <w:rFonts w:cs="Mangal"/>
    </w:rPr>
  </w:style>
  <w:style w:type="paragraph" w:styleId="ac">
    <w:name w:val="caption"/>
    <w:basedOn w:val="a"/>
    <w:qFormat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BE7484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BE7484"/>
    <w:pPr>
      <w:suppressLineNumbers/>
    </w:pPr>
    <w:rPr>
      <w:rFonts w:cs="Mangal"/>
    </w:rPr>
  </w:style>
  <w:style w:type="paragraph" w:styleId="ad">
    <w:name w:val="footer"/>
    <w:basedOn w:val="a"/>
    <w:link w:val="14"/>
    <w:rsid w:val="00BE748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d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Body Text Indent"/>
    <w:basedOn w:val="a"/>
    <w:link w:val="af"/>
    <w:rsid w:val="00BE7484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BE7484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220">
    <w:name w:val="Основной текст 22"/>
    <w:basedOn w:val="a"/>
    <w:rsid w:val="00BE7484"/>
    <w:pPr>
      <w:spacing w:after="120" w:line="480" w:lineRule="auto"/>
    </w:pPr>
  </w:style>
  <w:style w:type="paragraph" w:customStyle="1" w:styleId="31">
    <w:name w:val="Основной текст 31"/>
    <w:basedOn w:val="a"/>
    <w:rsid w:val="00BE7484"/>
    <w:pPr>
      <w:spacing w:after="120"/>
    </w:pPr>
    <w:rPr>
      <w:sz w:val="16"/>
      <w:szCs w:val="16"/>
    </w:rPr>
  </w:style>
  <w:style w:type="paragraph" w:styleId="af0">
    <w:name w:val="header"/>
    <w:basedOn w:val="a"/>
    <w:link w:val="af1"/>
    <w:rsid w:val="00BE748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5">
    <w:name w:val="Текст1"/>
    <w:basedOn w:val="a"/>
    <w:rsid w:val="00BE7484"/>
    <w:rPr>
      <w:rFonts w:ascii="Courier New" w:hAnsi="Courier New" w:cs="Courier New"/>
      <w:sz w:val="20"/>
      <w:szCs w:val="20"/>
    </w:rPr>
  </w:style>
  <w:style w:type="paragraph" w:styleId="af2">
    <w:name w:val="footnote text"/>
    <w:basedOn w:val="a"/>
    <w:link w:val="af3"/>
    <w:rsid w:val="00BE7484"/>
    <w:pPr>
      <w:suppressAutoHyphens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BE748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Balloon Text"/>
    <w:basedOn w:val="a"/>
    <w:link w:val="af5"/>
    <w:rsid w:val="00BE748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E748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BE7484"/>
    <w:pPr>
      <w:spacing w:after="120" w:line="480" w:lineRule="auto"/>
    </w:pPr>
    <w:rPr>
      <w:sz w:val="20"/>
      <w:szCs w:val="20"/>
    </w:rPr>
  </w:style>
  <w:style w:type="paragraph" w:customStyle="1" w:styleId="FR2">
    <w:name w:val="FR2"/>
    <w:rsid w:val="00BE7484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f6">
    <w:name w:val="Normal (Web)"/>
    <w:basedOn w:val="a"/>
    <w:rsid w:val="00BE7484"/>
    <w:pPr>
      <w:spacing w:before="100" w:after="100"/>
    </w:pPr>
    <w:rPr>
      <w:color w:val="333366"/>
    </w:rPr>
  </w:style>
  <w:style w:type="paragraph" w:customStyle="1" w:styleId="16">
    <w:name w:val="Абзац списка1"/>
    <w:basedOn w:val="a"/>
    <w:rsid w:val="00BE748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7">
    <w:name w:val="List Paragraph"/>
    <w:basedOn w:val="a"/>
    <w:qFormat/>
    <w:rsid w:val="00BE748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u-2-msonormal">
    <w:name w:val="u-2-msonormal"/>
    <w:basedOn w:val="a"/>
    <w:rsid w:val="00BE7484"/>
    <w:pPr>
      <w:spacing w:before="100" w:after="100"/>
    </w:pPr>
  </w:style>
  <w:style w:type="paragraph" w:customStyle="1" w:styleId="af8">
    <w:name w:val="Содержимое таблицы"/>
    <w:basedOn w:val="a"/>
    <w:rsid w:val="00BE7484"/>
    <w:pPr>
      <w:suppressLineNumbers/>
    </w:pPr>
  </w:style>
  <w:style w:type="paragraph" w:customStyle="1" w:styleId="af9">
    <w:name w:val="Заголовок таблицы"/>
    <w:basedOn w:val="af8"/>
    <w:rsid w:val="00BE7484"/>
    <w:pPr>
      <w:jc w:val="center"/>
    </w:pPr>
    <w:rPr>
      <w:b/>
      <w:bCs/>
    </w:rPr>
  </w:style>
  <w:style w:type="paragraph" w:customStyle="1" w:styleId="afa">
    <w:name w:val="Содержимое врезки"/>
    <w:basedOn w:val="a"/>
    <w:rsid w:val="00BE7484"/>
  </w:style>
  <w:style w:type="paragraph" w:styleId="afb">
    <w:name w:val="No Spacing"/>
    <w:link w:val="afc"/>
    <w:qFormat/>
    <w:rsid w:val="00BE7484"/>
    <w:pPr>
      <w:suppressAutoHyphens/>
      <w:spacing w:after="0" w:line="240" w:lineRule="auto"/>
    </w:pPr>
    <w:rPr>
      <w:rFonts w:ascii="Calibri" w:eastAsia="SimSun" w:hAnsi="Calibri" w:cs="Times New Roman"/>
      <w:lang w:eastAsia="ru-RU"/>
    </w:rPr>
  </w:style>
  <w:style w:type="paragraph" w:customStyle="1" w:styleId="Style14">
    <w:name w:val="Style14"/>
    <w:basedOn w:val="a"/>
    <w:rsid w:val="00BE7484"/>
    <w:pPr>
      <w:widowControl w:val="0"/>
      <w:suppressAutoHyphens/>
      <w:spacing w:line="320" w:lineRule="exact"/>
      <w:ind w:firstLine="725"/>
      <w:jc w:val="both"/>
    </w:pPr>
    <w:rPr>
      <w:rFonts w:eastAsia="SimSun"/>
      <w:lang w:eastAsia="ru-RU"/>
    </w:rPr>
  </w:style>
  <w:style w:type="character" w:customStyle="1" w:styleId="FontStyle58">
    <w:name w:val="Font Style58"/>
    <w:basedOn w:val="a0"/>
    <w:rsid w:val="00BE7484"/>
    <w:rPr>
      <w:rFonts w:ascii="Times New Roman" w:hAnsi="Times New Roman" w:cs="Times New Roman" w:hint="default"/>
      <w:sz w:val="26"/>
      <w:szCs w:val="26"/>
    </w:rPr>
  </w:style>
  <w:style w:type="character" w:customStyle="1" w:styleId="afc">
    <w:name w:val="Без интервала Знак"/>
    <w:basedOn w:val="a0"/>
    <w:link w:val="afb"/>
    <w:locked/>
    <w:rsid w:val="00BE7484"/>
    <w:rPr>
      <w:rFonts w:ascii="Calibri" w:eastAsia="SimSun" w:hAnsi="Calibri" w:cs="Times New Roman"/>
      <w:lang w:eastAsia="ru-RU"/>
    </w:rPr>
  </w:style>
  <w:style w:type="table" w:styleId="afd">
    <w:name w:val="Table Grid"/>
    <w:basedOn w:val="a1"/>
    <w:uiPriority w:val="59"/>
    <w:rsid w:val="00BB5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ail.rambler.ru/mail/redirect.cgi?url=http%3A%2F%2Fwww.&#1089;&#1086;&#1076;&#1077;&#1088;&#1078;&#1080;&#1090;;href=1" TargetMode="External"/><Relationship Id="rId21" Type="http://schemas.openxmlformats.org/officeDocument/2006/relationships/hyperlink" Target="http://www.bbc.co.uk/videonation" TargetMode="External"/><Relationship Id="rId42" Type="http://schemas.openxmlformats.org/officeDocument/2006/relationships/hyperlink" Target="http://www.teachers-pet.org/" TargetMode="External"/><Relationship Id="rId47" Type="http://schemas.openxmlformats.org/officeDocument/2006/relationships/hyperlink" Target="http://www.macmillanenglish.com/" TargetMode="External"/><Relationship Id="rId63" Type="http://schemas.openxmlformats.org/officeDocument/2006/relationships/hyperlink" Target="http://www.videojug.com/" TargetMode="External"/><Relationship Id="rId68" Type="http://schemas.openxmlformats.org/officeDocument/2006/relationships/hyperlink" Target="http://mail.rambler.ru/mail/redirect.cgi?url=http%3A%2F%2Fprezi.com%2F;href=1" TargetMode="External"/><Relationship Id="rId16" Type="http://schemas.openxmlformats.org/officeDocument/2006/relationships/hyperlink" Target="http://mail.rambler.ru/mail/redirect.cgi?url=http%3A%2F%2Fwww.macmillanenglish.com;href=1" TargetMode="External"/><Relationship Id="rId11" Type="http://schemas.openxmlformats.org/officeDocument/2006/relationships/footer" Target="footer2.xml"/><Relationship Id="rId32" Type="http://schemas.openxmlformats.org/officeDocument/2006/relationships/hyperlink" Target="http://www.longman.com/" TargetMode="External"/><Relationship Id="rId37" Type="http://schemas.openxmlformats.org/officeDocument/2006/relationships/hyperlink" Target="http://www.teachingenglish.org.uk/" TargetMode="External"/><Relationship Id="rId53" Type="http://schemas.openxmlformats.org/officeDocument/2006/relationships/hyperlink" Target="http://www.britishcouncis.org/learnenglish-podcasts.htm" TargetMode="External"/><Relationship Id="rId58" Type="http://schemas.openxmlformats.org/officeDocument/2006/relationships/hyperlink" Target="http://www.bbc.co.uk/iplayer" TargetMode="External"/><Relationship Id="rId74" Type="http://schemas.openxmlformats.org/officeDocument/2006/relationships/hyperlink" Target="http://www.mozilla-europe.org/ru/firefox/" TargetMode="External"/><Relationship Id="rId79" Type="http://schemas.openxmlformats.org/officeDocument/2006/relationships/footer" Target="footer8.xml"/><Relationship Id="rId5" Type="http://schemas.openxmlformats.org/officeDocument/2006/relationships/settings" Target="settings.xml"/><Relationship Id="rId61" Type="http://schemas.openxmlformats.org/officeDocument/2006/relationships/hyperlink" Target="http://www.channel4learning.com/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://www.handoutsonline.com/" TargetMode="External"/><Relationship Id="rId14" Type="http://schemas.openxmlformats.org/officeDocument/2006/relationships/footer" Target="footer5.xml"/><Relationship Id="rId22" Type="http://schemas.openxmlformats.org/officeDocument/2006/relationships/hyperlink" Target="http://www.icons.org.uk/" TargetMode="External"/><Relationship Id="rId27" Type="http://schemas.openxmlformats.org/officeDocument/2006/relationships/hyperlink" Target="http://mail.rambler.ru/mail/redirect.cgi?url=http%3A%2F%2Fwww.macmillan.ru;href=1" TargetMode="External"/><Relationship Id="rId30" Type="http://schemas.openxmlformats.org/officeDocument/2006/relationships/hyperlink" Target="http://www.developingteachers.com/" TargetMode="External"/><Relationship Id="rId35" Type="http://schemas.openxmlformats.org/officeDocument/2006/relationships/hyperlink" Target="http://www.oup.com/elt/wordskills" TargetMode="External"/><Relationship Id="rId43" Type="http://schemas.openxmlformats.org/officeDocument/2006/relationships/hyperlink" Target="http://www.coilins.co.uk/corpus" TargetMode="External"/><Relationship Id="rId48" Type="http://schemas.openxmlformats.org/officeDocument/2006/relationships/hyperlink" Target="http://www.pearsoniongman.com/" TargetMode="External"/><Relationship Id="rId56" Type="http://schemas.openxmlformats.org/officeDocument/2006/relationships/hyperlink" Target="http://www.breakingnewsenglish.com/" TargetMode="External"/><Relationship Id="rId64" Type="http://schemas.openxmlformats.org/officeDocument/2006/relationships/hyperlink" Target="http://www.nationalgeographic.co.uk/video" TargetMode="External"/><Relationship Id="rId69" Type="http://schemas.openxmlformats.org/officeDocument/2006/relationships/hyperlink" Target="http://mail.rambler.ru/mail/redirect.cgi?url=http%3A%2F%2Fwww.photofunia.com%2F;href=1" TargetMode="External"/><Relationship Id="rId77" Type="http://schemas.openxmlformats.org/officeDocument/2006/relationships/hyperlink" Target="http://mail.rambler.ru/mail/redirect.cgi?url=http%3A%2F%2Fwww.lextutor.ca%2F;href=1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theconsultants-e.com/webquests/" TargetMode="External"/><Relationship Id="rId72" Type="http://schemas.openxmlformats.org/officeDocument/2006/relationships/hyperlink" Target="http://mail.rambler.ru/mail/redirect.cgi?url=http%3A%2F%2Fwww.teflclips.com%2F;href=1" TargetMode="External"/><Relationship Id="rId80" Type="http://schemas.openxmlformats.org/officeDocument/2006/relationships/footer" Target="footer9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://www.bbc.co.uk/worldservice/learningenglish" TargetMode="External"/><Relationship Id="rId25" Type="http://schemas.openxmlformats.org/officeDocument/2006/relationships/hyperlink" Target="http://www.onestopenglish.com/" TargetMode="External"/><Relationship Id="rId33" Type="http://schemas.openxmlformats.org/officeDocument/2006/relationships/hyperlink" Target="http://www.oup.com/elt/naturalenglish" TargetMode="External"/><Relationship Id="rId38" Type="http://schemas.openxmlformats.org/officeDocument/2006/relationships/hyperlink" Target="http://www.bbc.co.uk/skillswise%20n/" TargetMode="External"/><Relationship Id="rId46" Type="http://schemas.openxmlformats.org/officeDocument/2006/relationships/hyperlink" Target="http://www.cambridge.org/elt" TargetMode="External"/><Relationship Id="rId59" Type="http://schemas.openxmlformats.org/officeDocument/2006/relationships/hyperlink" Target="http://www.itv.com/" TargetMode="External"/><Relationship Id="rId67" Type="http://schemas.openxmlformats.org/officeDocument/2006/relationships/hyperlink" Target="http://mail.rambler.ru/mail/redirect.cgi?url=http%3A%2F%2Fnowostey.net%2Ffilms%2Fpage%2F5%2F;href=1" TargetMode="External"/><Relationship Id="rId20" Type="http://schemas.openxmlformats.org/officeDocument/2006/relationships/hyperlink" Target="http://www.enlish-to-go.com/" TargetMode="External"/><Relationship Id="rId41" Type="http://schemas.openxmlformats.org/officeDocument/2006/relationships/hyperlink" Target="http://www.teachitworld.com/" TargetMode="External"/><Relationship Id="rId54" Type="http://schemas.openxmlformats.org/officeDocument/2006/relationships/hyperlink" Target="http://www.onestopenglish.com/" TargetMode="External"/><Relationship Id="rId62" Type="http://schemas.openxmlformats.org/officeDocument/2006/relationships/hyperlink" Target="http://www.youtube.com/" TargetMode="External"/><Relationship Id="rId70" Type="http://schemas.openxmlformats.org/officeDocument/2006/relationships/hyperlink" Target="http://mail.rambler.ru/mail/redirect.cgi?url=http%3A%2F%2Fwww.screenjelly.com%2F;href=1" TargetMode="External"/><Relationship Id="rId75" Type="http://schemas.openxmlformats.org/officeDocument/2006/relationships/hyperlink" Target="http://mail.rambler.ru/mail/redirect.cgi?url=http%3A%2F%2Fvoicethread.com%2F%23home;href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yperlink" Target="http://www.prosv.ru/umk/sportlight" TargetMode="External"/><Relationship Id="rId28" Type="http://schemas.openxmlformats.org/officeDocument/2006/relationships/hyperlink" Target="http://www.hltmag.co.uk/" TargetMode="External"/><Relationship Id="rId36" Type="http://schemas.openxmlformats.org/officeDocument/2006/relationships/hyperlink" Target="http://www.bntishcouncii.org/learnenglish.htm" TargetMode="External"/><Relationship Id="rId49" Type="http://schemas.openxmlformats.org/officeDocument/2006/relationships/hyperlink" Target="http://www.teacherweb.com/" TargetMode="External"/><Relationship Id="rId57" Type="http://schemas.openxmlformats.org/officeDocument/2006/relationships/hyperlink" Target="http://audacity.sourceforge.net7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www.etprofessional.com/" TargetMode="External"/><Relationship Id="rId44" Type="http://schemas.openxmlformats.org/officeDocument/2006/relationships/hyperlink" Target="http://www.flo-joe.com/" TargetMode="External"/><Relationship Id="rId52" Type="http://schemas.openxmlformats.org/officeDocument/2006/relationships/hyperlink" Target="http://www.bbdearningenglish.com/" TargetMode="External"/><Relationship Id="rId60" Type="http://schemas.openxmlformats.org/officeDocument/2006/relationships/hyperlink" Target="http://www.channel4.com/video" TargetMode="External"/><Relationship Id="rId65" Type="http://schemas.openxmlformats.org/officeDocument/2006/relationships/hyperlink" Target="http://www.eslvideo.com/" TargetMode="External"/><Relationship Id="rId73" Type="http://schemas.openxmlformats.org/officeDocument/2006/relationships/hyperlink" Target="http://mail.rambler.ru/mail/redirect.cgi?url=http%3A%2F%2Fwww.wordle.net%2F;href=1" TargetMode="External"/><Relationship Id="rId78" Type="http://schemas.openxmlformats.org/officeDocument/2006/relationships/footer" Target="footer7.xm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vk.com/topic-162992059_37247510" TargetMode="External"/><Relationship Id="rId13" Type="http://schemas.openxmlformats.org/officeDocument/2006/relationships/footer" Target="footer4.xml"/><Relationship Id="rId18" Type="http://schemas.openxmlformats.org/officeDocument/2006/relationships/hyperlink" Target="http://www.britishcouncil.org/learning-elt-resources.htm" TargetMode="External"/><Relationship Id="rId39" Type="http://schemas.openxmlformats.org/officeDocument/2006/relationships/hyperlink" Target="http://www.bbclearningenglish.com/" TargetMode="External"/><Relationship Id="rId34" Type="http://schemas.openxmlformats.org/officeDocument/2006/relationships/hyperlink" Target="http://www.oup.com/elt/englishfile" TargetMode="External"/><Relationship Id="rId50" Type="http://schemas.openxmlformats.org/officeDocument/2006/relationships/hyperlink" Target="http://www.teach-noiogy.com/" TargetMode="External"/><Relationship Id="rId55" Type="http://schemas.openxmlformats.org/officeDocument/2006/relationships/hyperlink" Target="http://www.eillo.org/" TargetMode="External"/><Relationship Id="rId76" Type="http://schemas.openxmlformats.org/officeDocument/2006/relationships/hyperlink" Target="http://mail.rambler.ru/mail/redirect.cgi?url=http%3A%2F%2Fwww.lextutor.ca%2Fconcordancers%2Fconcord_e.html;href=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mail.rambler.ru/mail/redirect.cgi?url=http%3A%2F%2Fwww.teachertrainingvideos.com%2F;href=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iatefl.org/" TargetMode="External"/><Relationship Id="rId24" Type="http://schemas.openxmlformats.org/officeDocument/2006/relationships/hyperlink" Target="http://www.standart.edu.ru/" TargetMode="External"/><Relationship Id="rId40" Type="http://schemas.openxmlformats.org/officeDocument/2006/relationships/hyperlink" Target="http://www.cambridgeenglishonline.com/" TargetMode="External"/><Relationship Id="rId45" Type="http://schemas.openxmlformats.org/officeDocument/2006/relationships/hyperlink" Target="http://www.oup.com/elt" TargetMode="External"/><Relationship Id="rId66" Type="http://schemas.openxmlformats.org/officeDocument/2006/relationships/hyperlink" Target="http://www.teflclip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E7D78-580D-4551-8B7E-19EB9EEFC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21</Pages>
  <Words>5026</Words>
  <Characters>28653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Kozmenko</dc:creator>
  <cp:lastModifiedBy>1</cp:lastModifiedBy>
  <cp:revision>42</cp:revision>
  <dcterms:created xsi:type="dcterms:W3CDTF">2018-09-13T13:11:00Z</dcterms:created>
  <dcterms:modified xsi:type="dcterms:W3CDTF">2019-11-22T11:42:00Z</dcterms:modified>
</cp:coreProperties>
</file>